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C9C5" w14:textId="794D41E1" w:rsidR="008468E9" w:rsidRDefault="008468E9" w:rsidP="008468E9">
      <w:pPr>
        <w:pStyle w:val="Bezodstpw"/>
        <w:ind w:left="5670"/>
        <w:jc w:val="right"/>
      </w:pPr>
      <w:r>
        <w:t xml:space="preserve">Załącznik Nr </w:t>
      </w:r>
      <w:r w:rsidR="00F01C35">
        <w:t>8</w:t>
      </w:r>
      <w:r>
        <w:t>a</w:t>
      </w:r>
    </w:p>
    <w:p w14:paraId="39428D3E" w14:textId="77777777" w:rsidR="008468E9" w:rsidRPr="00906C4F" w:rsidRDefault="008468E9" w:rsidP="008468E9">
      <w:pPr>
        <w:pStyle w:val="Cytat"/>
        <w:ind w:left="284"/>
      </w:pPr>
      <w:r w:rsidRPr="00906C4F">
        <w:t>UMOWA /PROJEKT/</w:t>
      </w:r>
    </w:p>
    <w:p w14:paraId="493154F8" w14:textId="77777777" w:rsidR="008468E9" w:rsidRDefault="008468E9" w:rsidP="008468E9">
      <w:pPr>
        <w:pStyle w:val="Bezodstpw"/>
        <w:ind w:left="0"/>
      </w:pPr>
      <w:r>
        <w:t>Zawarta w dniu ……………………….……………….. w Oławie pomiędzy:</w:t>
      </w:r>
    </w:p>
    <w:p w14:paraId="049598F2"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w:t>
      </w:r>
    </w:p>
    <w:p w14:paraId="7A193023" w14:textId="77777777" w:rsidR="008468E9" w:rsidRDefault="008468E9" w:rsidP="008468E9">
      <w:pPr>
        <w:pStyle w:val="Bezodstpw"/>
        <w:ind w:left="0"/>
        <w:jc w:val="both"/>
      </w:pPr>
      <w:r>
        <w:t>reprezentowanym przez:</w:t>
      </w:r>
    </w:p>
    <w:p w14:paraId="33589FB5"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69F3B94B" w14:textId="77777777" w:rsidR="008468E9" w:rsidRDefault="008468E9" w:rsidP="008468E9">
      <w:pPr>
        <w:pStyle w:val="Bezodstpw"/>
        <w:ind w:left="0"/>
        <w:jc w:val="both"/>
        <w:rPr>
          <w:i/>
        </w:rPr>
      </w:pPr>
      <w:r w:rsidRPr="004A44A1">
        <w:rPr>
          <w:i/>
        </w:rPr>
        <w:t xml:space="preserve">przy kontrasygnacie </w:t>
      </w:r>
    </w:p>
    <w:p w14:paraId="46186A95" w14:textId="206D8D4E" w:rsidR="008468E9" w:rsidRDefault="008468E9" w:rsidP="008468E9">
      <w:pPr>
        <w:pStyle w:val="Bezodstpw"/>
        <w:ind w:left="0"/>
        <w:jc w:val="both"/>
      </w:pPr>
      <w:r w:rsidRPr="004A44A1">
        <w:rPr>
          <w:i/>
        </w:rPr>
        <w:t xml:space="preserve">Głównego Księgowego – </w:t>
      </w:r>
      <w:r w:rsidR="003F1159">
        <w:rPr>
          <w:i/>
        </w:rPr>
        <w:t>Gabriel</w:t>
      </w:r>
      <w:r w:rsidR="006D569A">
        <w:rPr>
          <w:i/>
        </w:rPr>
        <w:t>i</w:t>
      </w:r>
      <w:r w:rsidR="003F1159">
        <w:rPr>
          <w:i/>
        </w:rPr>
        <w:t xml:space="preserve"> Bratkowsk</w:t>
      </w:r>
      <w:r w:rsidR="006D569A">
        <w:rPr>
          <w:i/>
        </w:rPr>
        <w:t xml:space="preserve">iej </w:t>
      </w:r>
      <w:r>
        <w:t xml:space="preserve"> działającego z upoważnienia wydanego na podstawie art. 48 ust. 3 ustawy o samorządzie powiatowym przez Skarbnika Powiatu</w:t>
      </w:r>
    </w:p>
    <w:p w14:paraId="31BDA508"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370E1A5" w14:textId="77777777" w:rsidR="008468E9" w:rsidRDefault="008468E9" w:rsidP="008468E9">
      <w:pPr>
        <w:pStyle w:val="Bezodstpw"/>
        <w:spacing w:before="120"/>
        <w:ind w:left="0"/>
      </w:pPr>
      <w:r w:rsidRPr="00906BD1">
        <w:t>a</w:t>
      </w:r>
      <w:r>
        <w:t xml:space="preserve"> …………………………………………………………………………………………………………………………….…………………</w:t>
      </w:r>
    </w:p>
    <w:p w14:paraId="2C8D6A8F" w14:textId="77777777" w:rsidR="008468E9" w:rsidRDefault="008468E9" w:rsidP="008468E9">
      <w:pPr>
        <w:pStyle w:val="Bezodstpw"/>
        <w:ind w:left="0"/>
      </w:pPr>
      <w:r>
        <w:t xml:space="preserve">NIP…………………….………………………, REGON…………………………..…………….., </w:t>
      </w:r>
    </w:p>
    <w:p w14:paraId="483DADD7"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0142EC4C" w14:textId="77777777" w:rsidR="008468E9" w:rsidRDefault="008468E9" w:rsidP="008468E9">
      <w:pPr>
        <w:pStyle w:val="Bezodstpw"/>
        <w:ind w:left="0"/>
      </w:pPr>
    </w:p>
    <w:p w14:paraId="7F6FD541" w14:textId="77777777" w:rsidR="008468E9" w:rsidRDefault="008468E9" w:rsidP="008468E9">
      <w:pPr>
        <w:pStyle w:val="Bezodstpw"/>
        <w:ind w:left="0"/>
      </w:pPr>
      <w:r>
        <w:t>1. …………………………………………...…….....………………………………………………………………….………………….</w:t>
      </w:r>
    </w:p>
    <w:p w14:paraId="005520EB" w14:textId="77777777" w:rsidR="008468E9" w:rsidRDefault="008468E9" w:rsidP="008468E9">
      <w:pPr>
        <w:pStyle w:val="Bezodstpw"/>
        <w:ind w:left="0"/>
      </w:pPr>
      <w:r>
        <w:t>2. ………………………………………..……………………………………………………………………………………………………</w:t>
      </w:r>
    </w:p>
    <w:p w14:paraId="5BF91704" w14:textId="77777777" w:rsidR="00AF3830" w:rsidRDefault="00AF3830" w:rsidP="00AF3830">
      <w:pPr>
        <w:spacing w:after="0"/>
        <w:jc w:val="both"/>
        <w:rPr>
          <w:rFonts w:ascii="Tahoma" w:hAnsi="Tahoma" w:cs="Tahoma"/>
          <w:sz w:val="20"/>
          <w:szCs w:val="20"/>
        </w:rPr>
      </w:pPr>
    </w:p>
    <w:p w14:paraId="395B722B" w14:textId="485375A6"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15</w:t>
      </w:r>
      <w:r>
        <w:rPr>
          <w:rFonts w:ascii="Tahoma" w:hAnsi="Tahoma" w:cs="Tahoma"/>
          <w:sz w:val="20"/>
          <w:szCs w:val="20"/>
        </w:rPr>
        <w:t>.202</w:t>
      </w:r>
      <w:r w:rsidR="0005701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057012">
        <w:rPr>
          <w:rFonts w:ascii="Tahoma" w:hAnsi="Tahoma" w:cs="Tahoma"/>
          <w:sz w:val="20"/>
          <w:szCs w:val="20"/>
        </w:rPr>
        <w:t>4</w:t>
      </w:r>
      <w:r w:rsidRPr="002F5756">
        <w:rPr>
          <w:rFonts w:ascii="Tahoma" w:hAnsi="Tahoma" w:cs="Tahoma"/>
          <w:sz w:val="20"/>
          <w:szCs w:val="20"/>
        </w:rPr>
        <w:t xml:space="preserve"> r. poz. </w:t>
      </w:r>
      <w:r>
        <w:rPr>
          <w:rFonts w:ascii="Tahoma" w:hAnsi="Tahoma" w:cs="Tahoma"/>
          <w:sz w:val="20"/>
          <w:szCs w:val="20"/>
        </w:rPr>
        <w:t>1</w:t>
      </w:r>
      <w:r w:rsidR="00057012">
        <w:rPr>
          <w:rFonts w:ascii="Tahoma" w:hAnsi="Tahoma" w:cs="Tahoma"/>
          <w:sz w:val="20"/>
          <w:szCs w:val="20"/>
        </w:rPr>
        <w:t>320</w:t>
      </w:r>
      <w:r>
        <w:rPr>
          <w:rFonts w:ascii="Tahoma" w:hAnsi="Tahoma" w:cs="Tahoma"/>
          <w:sz w:val="20"/>
          <w:szCs w:val="20"/>
        </w:rPr>
        <w:t xml:space="preserve"> 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4E2DBD6D" w14:textId="77777777" w:rsidR="00AF3830" w:rsidRDefault="00AF3830" w:rsidP="008468E9">
      <w:pPr>
        <w:pStyle w:val="Tytu"/>
        <w:jc w:val="center"/>
      </w:pPr>
    </w:p>
    <w:p w14:paraId="14CA2CDE" w14:textId="1AC9E39D" w:rsidR="008468E9" w:rsidRDefault="008468E9" w:rsidP="008468E9">
      <w:pPr>
        <w:pStyle w:val="Tytu"/>
        <w:jc w:val="center"/>
      </w:pPr>
      <w:r>
        <w:t>§ 1</w:t>
      </w:r>
    </w:p>
    <w:p w14:paraId="2B280ECD" w14:textId="77777777" w:rsidR="008468E9" w:rsidRDefault="008468E9">
      <w:pPr>
        <w:pStyle w:val="Akapitzlist"/>
        <w:numPr>
          <w:ilvl w:val="0"/>
          <w:numId w:val="27"/>
        </w:numPr>
        <w:suppressAutoHyphens w:val="0"/>
        <w:spacing w:line="240" w:lineRule="auto"/>
        <w:ind w:left="284" w:hanging="284"/>
      </w:pPr>
      <w:r>
        <w:t>Zamawiający zamawia a Wykonawca zobowiązuje się do wykonania następujących robót:</w:t>
      </w:r>
    </w:p>
    <w:p w14:paraId="3ACC9342" w14:textId="4C711B90" w:rsidR="008468E9" w:rsidRPr="00784700" w:rsidRDefault="008468E9" w:rsidP="006D569A">
      <w:pPr>
        <w:pStyle w:val="Bezodstpw"/>
        <w:spacing w:after="120" w:line="276" w:lineRule="auto"/>
        <w:jc w:val="center"/>
        <w:rPr>
          <w:b/>
          <w:noProof/>
          <w:sz w:val="24"/>
          <w:szCs w:val="24"/>
        </w:rPr>
      </w:pPr>
      <w:r w:rsidRPr="00784700">
        <w:rPr>
          <w:b/>
          <w:sz w:val="24"/>
          <w:szCs w:val="24"/>
        </w:rPr>
        <w:t xml:space="preserve">zimowe </w:t>
      </w:r>
      <w:r w:rsidRPr="00784700">
        <w:rPr>
          <w:b/>
          <w:noProof/>
          <w:sz w:val="24"/>
          <w:szCs w:val="24"/>
        </w:rPr>
        <w:t>utrzymanie dróg i chodników na terenie Powiatu Oławskiego</w:t>
      </w:r>
      <w:r w:rsidR="00894906">
        <w:rPr>
          <w:b/>
          <w:noProof/>
          <w:sz w:val="24"/>
          <w:szCs w:val="24"/>
        </w:rPr>
        <w:t xml:space="preserve"> </w:t>
      </w:r>
      <w:r w:rsidR="00894906" w:rsidRPr="00894906">
        <w:rPr>
          <w:b/>
          <w:noProof/>
          <w:sz w:val="24"/>
          <w:szCs w:val="24"/>
        </w:rPr>
        <w:t>w sezonie 202</w:t>
      </w:r>
      <w:r w:rsidR="00057012">
        <w:rPr>
          <w:b/>
          <w:noProof/>
          <w:sz w:val="24"/>
          <w:szCs w:val="24"/>
        </w:rPr>
        <w:t>5</w:t>
      </w:r>
      <w:r w:rsidR="00894906" w:rsidRPr="00894906">
        <w:rPr>
          <w:b/>
          <w:noProof/>
          <w:sz w:val="24"/>
          <w:szCs w:val="24"/>
        </w:rPr>
        <w:t>/202</w:t>
      </w:r>
      <w:r w:rsidR="00057012">
        <w:rPr>
          <w:b/>
          <w:noProof/>
          <w:sz w:val="24"/>
          <w:szCs w:val="24"/>
        </w:rPr>
        <w:t>6</w:t>
      </w:r>
    </w:p>
    <w:p w14:paraId="553A1B13" w14:textId="4B826883" w:rsidR="008468E9" w:rsidRPr="00784700" w:rsidRDefault="008468E9" w:rsidP="008468E9">
      <w:pPr>
        <w:pStyle w:val="Bezodstpw"/>
        <w:spacing w:after="120" w:line="276" w:lineRule="auto"/>
        <w:ind w:left="2127" w:hanging="1418"/>
        <w:rPr>
          <w:b/>
          <w:noProof/>
          <w:sz w:val="24"/>
          <w:szCs w:val="24"/>
        </w:rPr>
      </w:pPr>
      <w:r w:rsidRPr="00784700">
        <w:rPr>
          <w:b/>
          <w:noProof/>
          <w:sz w:val="24"/>
          <w:szCs w:val="24"/>
          <w:u w:val="single"/>
        </w:rPr>
        <w:t>Zadanie 1</w:t>
      </w:r>
      <w:r w:rsidRPr="00784700">
        <w:rPr>
          <w:b/>
          <w:noProof/>
          <w:sz w:val="24"/>
          <w:szCs w:val="24"/>
        </w:rPr>
        <w:t xml:space="preserve"> - odśnieżanie dróg powiatowych</w:t>
      </w:r>
    </w:p>
    <w:p w14:paraId="312D8869" w14:textId="77777777" w:rsidR="008468E9" w:rsidRDefault="008468E9" w:rsidP="008468E9">
      <w:pPr>
        <w:pStyle w:val="Bezodstpw"/>
        <w:ind w:left="0" w:firstLine="349"/>
      </w:pPr>
      <w:r>
        <w:t>zwanych dalej „przedmiotem zamówienia” zgodnie z:</w:t>
      </w:r>
    </w:p>
    <w:p w14:paraId="3AD6FC30" w14:textId="77777777" w:rsidR="008468E9" w:rsidRDefault="008468E9">
      <w:pPr>
        <w:pStyle w:val="Bezodstpw"/>
        <w:numPr>
          <w:ilvl w:val="3"/>
          <w:numId w:val="22"/>
        </w:numPr>
        <w:suppressAutoHyphens w:val="0"/>
        <w:ind w:left="709"/>
      </w:pPr>
      <w:r>
        <w:t>warunkami technicznymi</w:t>
      </w:r>
    </w:p>
    <w:p w14:paraId="64958152" w14:textId="77777777" w:rsidR="008468E9" w:rsidRDefault="008468E9">
      <w:pPr>
        <w:pStyle w:val="Bezodstpw"/>
        <w:numPr>
          <w:ilvl w:val="3"/>
          <w:numId w:val="22"/>
        </w:numPr>
        <w:suppressAutoHyphens w:val="0"/>
        <w:ind w:left="709"/>
      </w:pPr>
      <w:r>
        <w:t>Specyfikacjami Technicznymi</w:t>
      </w:r>
    </w:p>
    <w:p w14:paraId="568F165B" w14:textId="6A39E168" w:rsidR="008468E9" w:rsidRDefault="008468E9">
      <w:pPr>
        <w:pStyle w:val="Bezodstpw"/>
        <w:numPr>
          <w:ilvl w:val="3"/>
          <w:numId w:val="22"/>
        </w:numPr>
        <w:suppressAutoHyphens w:val="0"/>
        <w:ind w:left="709"/>
      </w:pPr>
      <w:r>
        <w:t>ofertą Wykonawcy.</w:t>
      </w:r>
    </w:p>
    <w:p w14:paraId="4A598CA8" w14:textId="77777777" w:rsidR="008468E9" w:rsidRDefault="008468E9" w:rsidP="008468E9">
      <w:pPr>
        <w:pStyle w:val="Bezodstpw"/>
        <w:spacing w:before="240"/>
        <w:ind w:left="0"/>
        <w:jc w:val="center"/>
      </w:pPr>
      <w:r>
        <w:t>§ 2</w:t>
      </w:r>
    </w:p>
    <w:p w14:paraId="6875DC93" w14:textId="0CA65D2C" w:rsidR="008468E9" w:rsidRDefault="008468E9">
      <w:pPr>
        <w:numPr>
          <w:ilvl w:val="0"/>
          <w:numId w:val="7"/>
        </w:numPr>
        <w:suppressAutoHyphens w:val="0"/>
        <w:spacing w:line="360" w:lineRule="auto"/>
        <w:ind w:left="284" w:hanging="284"/>
        <w:jc w:val="both"/>
        <w:rPr>
          <w:rFonts w:ascii="Tahoma" w:hAnsi="Tahoma" w:cs="Tahoma"/>
          <w:iCs/>
          <w:sz w:val="20"/>
          <w:szCs w:val="20"/>
        </w:rPr>
      </w:pPr>
      <w:r w:rsidRPr="00F73520">
        <w:rPr>
          <w:rFonts w:ascii="Tahoma" w:hAnsi="Tahoma" w:cs="Tahoma"/>
          <w:iCs/>
          <w:sz w:val="20"/>
          <w:szCs w:val="20"/>
        </w:rPr>
        <w:t xml:space="preserve">Wynagrodzenie Wykonawcy za </w:t>
      </w:r>
      <w:r>
        <w:rPr>
          <w:rFonts w:ascii="Tahoma" w:hAnsi="Tahoma" w:cs="Tahoma"/>
          <w:iCs/>
          <w:sz w:val="20"/>
          <w:szCs w:val="20"/>
        </w:rPr>
        <w:t xml:space="preserve">wykonywanie </w:t>
      </w:r>
      <w:r w:rsidRPr="00F73520">
        <w:rPr>
          <w:rFonts w:ascii="Tahoma" w:hAnsi="Tahoma" w:cs="Tahoma"/>
          <w:iCs/>
          <w:sz w:val="20"/>
          <w:szCs w:val="20"/>
        </w:rPr>
        <w:t>„przedmiot</w:t>
      </w:r>
      <w:r>
        <w:rPr>
          <w:rFonts w:ascii="Tahoma" w:hAnsi="Tahoma" w:cs="Tahoma"/>
          <w:iCs/>
          <w:sz w:val="20"/>
          <w:szCs w:val="20"/>
        </w:rPr>
        <w:t>u</w:t>
      </w:r>
      <w:r w:rsidRPr="00F73520">
        <w:rPr>
          <w:rFonts w:ascii="Tahoma" w:hAnsi="Tahoma" w:cs="Tahoma"/>
          <w:iCs/>
          <w:sz w:val="20"/>
          <w:szCs w:val="20"/>
        </w:rPr>
        <w:t xml:space="preserve"> zamówienia”</w:t>
      </w:r>
      <w:r>
        <w:rPr>
          <w:rFonts w:ascii="Tahoma" w:hAnsi="Tahoma" w:cs="Tahoma"/>
          <w:iCs/>
          <w:sz w:val="20"/>
          <w:szCs w:val="20"/>
        </w:rPr>
        <w:t xml:space="preserve"> us</w:t>
      </w:r>
      <w:r w:rsidRPr="00F73520">
        <w:rPr>
          <w:rFonts w:ascii="Tahoma" w:hAnsi="Tahoma" w:cs="Tahoma"/>
          <w:iCs/>
          <w:sz w:val="20"/>
          <w:szCs w:val="20"/>
        </w:rPr>
        <w:t xml:space="preserve">talone w wyniku przeprowadzonego w dniu .................................... </w:t>
      </w:r>
      <w:r w:rsidR="0074037D" w:rsidRPr="0074037D">
        <w:rPr>
          <w:rFonts w:ascii="Tahoma" w:hAnsi="Tahoma" w:cs="Tahoma"/>
          <w:iCs/>
          <w:sz w:val="20"/>
          <w:szCs w:val="20"/>
        </w:rPr>
        <w:t>postępowania o udzielenie zamówienia</w:t>
      </w:r>
      <w:r w:rsidR="0074037D" w:rsidRPr="00F73520">
        <w:rPr>
          <w:rFonts w:ascii="Tahoma" w:hAnsi="Tahoma" w:cs="Tahoma"/>
          <w:iCs/>
          <w:sz w:val="20"/>
          <w:szCs w:val="20"/>
        </w:rPr>
        <w:t xml:space="preserve"> </w:t>
      </w:r>
      <w:r w:rsidRPr="00F73520">
        <w:rPr>
          <w:rFonts w:ascii="Tahoma" w:hAnsi="Tahoma" w:cs="Tahoma"/>
          <w:iCs/>
          <w:sz w:val="20"/>
          <w:szCs w:val="20"/>
        </w:rPr>
        <w:t xml:space="preserve">o wynosi </w:t>
      </w:r>
      <w:r>
        <w:rPr>
          <w:rFonts w:ascii="Tahoma" w:hAnsi="Tahoma" w:cs="Tahoma"/>
          <w:iCs/>
          <w:sz w:val="20"/>
          <w:szCs w:val="20"/>
        </w:rPr>
        <w:t>…………………………… zł. brutto.</w:t>
      </w:r>
    </w:p>
    <w:p w14:paraId="71FB51C0" w14:textId="77777777" w:rsidR="00AA1EC8" w:rsidRPr="0074037D" w:rsidRDefault="00AA1EC8" w:rsidP="00AA1EC8">
      <w:pPr>
        <w:suppressAutoHyphens w:val="0"/>
        <w:spacing w:line="360" w:lineRule="auto"/>
        <w:jc w:val="both"/>
        <w:rPr>
          <w:rFonts w:ascii="Tahoma" w:hAnsi="Tahoma" w:cs="Tahoma"/>
          <w:iCs/>
          <w:sz w:val="20"/>
          <w:szCs w:val="20"/>
        </w:rPr>
      </w:pPr>
    </w:p>
    <w:p w14:paraId="53289226" w14:textId="77777777" w:rsidR="008468E9" w:rsidRPr="0041073C" w:rsidRDefault="008468E9">
      <w:pPr>
        <w:numPr>
          <w:ilvl w:val="0"/>
          <w:numId w:val="7"/>
        </w:numPr>
        <w:suppressAutoHyphens w:val="0"/>
        <w:ind w:left="284" w:hanging="284"/>
        <w:jc w:val="both"/>
        <w:rPr>
          <w:rFonts w:ascii="Tahoma" w:hAnsi="Tahoma" w:cs="Tahoma"/>
          <w:iCs/>
          <w:sz w:val="20"/>
          <w:szCs w:val="20"/>
        </w:rPr>
      </w:pPr>
      <w:r w:rsidRPr="00F73520">
        <w:rPr>
          <w:rFonts w:ascii="Tahoma" w:hAnsi="Tahoma" w:cs="Tahoma"/>
          <w:bCs/>
          <w:iCs/>
          <w:noProof/>
          <w:sz w:val="20"/>
          <w:szCs w:val="20"/>
        </w:rPr>
        <w:t>Na wynagrodzenie określone w § 2 ust 1 składają się następujące elementy:</w:t>
      </w:r>
    </w:p>
    <w:p w14:paraId="567B90EC" w14:textId="77777777" w:rsidR="008468E9" w:rsidRPr="00A8275B" w:rsidRDefault="008468E9" w:rsidP="008468E9">
      <w:pPr>
        <w:ind w:left="284"/>
        <w:jc w:val="both"/>
        <w:rPr>
          <w:rFonts w:ascii="Tahoma" w:hAnsi="Tahoma" w:cs="Tahoma"/>
          <w:bCs/>
          <w:iCs/>
          <w:noProof/>
          <w:sz w:val="20"/>
          <w:szCs w:val="20"/>
        </w:rPr>
      </w:pPr>
      <w:r w:rsidRPr="0041073C">
        <w:rPr>
          <w:rFonts w:ascii="Tahoma" w:hAnsi="Tahoma" w:cs="Tahoma"/>
          <w:b/>
          <w:bCs/>
          <w:iCs/>
          <w:noProof/>
          <w:sz w:val="20"/>
          <w:szCs w:val="20"/>
          <w:u w:val="single"/>
        </w:rPr>
        <w:t>Pług średni</w:t>
      </w:r>
      <w:r w:rsidRPr="00947B76">
        <w:rPr>
          <w:rFonts w:ascii="Tahoma" w:hAnsi="Tahoma" w:cs="Tahoma"/>
          <w:b/>
          <w:bCs/>
          <w:iCs/>
          <w:noProof/>
          <w:sz w:val="20"/>
          <w:szCs w:val="20"/>
        </w:rPr>
        <w:t xml:space="preserve"> …………………………</w:t>
      </w:r>
      <w:r>
        <w:rPr>
          <w:rFonts w:ascii="Tahoma" w:hAnsi="Tahoma" w:cs="Tahoma"/>
          <w:bCs/>
          <w:iCs/>
          <w:noProof/>
          <w:sz w:val="20"/>
          <w:szCs w:val="20"/>
        </w:rPr>
        <w:t xml:space="preserve"> zamontowany na …………………………………………………………….</w:t>
      </w:r>
    </w:p>
    <w:p w14:paraId="5D7394C2" w14:textId="7A601FB5" w:rsidR="008468E9" w:rsidRPr="00947B76" w:rsidRDefault="0074037D">
      <w:pPr>
        <w:pStyle w:val="Akapitzlist"/>
        <w:numPr>
          <w:ilvl w:val="1"/>
          <w:numId w:val="6"/>
        </w:numPr>
        <w:suppressAutoHyphens w:val="0"/>
        <w:spacing w:after="120" w:line="276" w:lineRule="auto"/>
        <w:ind w:left="709" w:hanging="357"/>
        <w:rPr>
          <w:b/>
        </w:rPr>
      </w:pPr>
      <w:r>
        <w:rPr>
          <w:b/>
        </w:rPr>
        <w:t>15</w:t>
      </w:r>
      <w:r w:rsidR="00AA1EC8">
        <w:rPr>
          <w:b/>
        </w:rPr>
        <w:t>1</w:t>
      </w:r>
      <w:r w:rsidR="008468E9" w:rsidRPr="00650031">
        <w:rPr>
          <w:b/>
        </w:rPr>
        <w:t xml:space="preserve"> dni gotowości technicznej</w:t>
      </w:r>
      <w:r w:rsidR="008468E9">
        <w:rPr>
          <w:b/>
        </w:rPr>
        <w:t xml:space="preserve"> </w:t>
      </w:r>
      <w:r w:rsidR="008468E9" w:rsidRPr="00947B76">
        <w:t>przy cenie jednostkowej</w:t>
      </w:r>
      <w:r w:rsidR="008468E9">
        <w:rPr>
          <w:b/>
        </w:rPr>
        <w:t xml:space="preserve"> </w:t>
      </w:r>
      <w:r>
        <w:rPr>
          <w:b/>
        </w:rPr>
        <w:t>32,40</w:t>
      </w:r>
      <w:r w:rsidR="008468E9">
        <w:rPr>
          <w:b/>
        </w:rPr>
        <w:t xml:space="preserve"> zł. brutto </w:t>
      </w:r>
      <w:r w:rsidR="008468E9" w:rsidRPr="00947B76">
        <w:rPr>
          <w:b/>
        </w:rPr>
        <w:t xml:space="preserve">co daje łącznie </w:t>
      </w:r>
      <w:r>
        <w:rPr>
          <w:b/>
        </w:rPr>
        <w:t>4.</w:t>
      </w:r>
      <w:r w:rsidR="00AA1EC8">
        <w:rPr>
          <w:b/>
        </w:rPr>
        <w:t>892,40</w:t>
      </w:r>
      <w:r w:rsidR="008468E9" w:rsidRPr="00650031">
        <w:rPr>
          <w:b/>
        </w:rPr>
        <w:t xml:space="preserve"> zł. brutto</w:t>
      </w:r>
    </w:p>
    <w:p w14:paraId="361ECD50" w14:textId="54020882" w:rsidR="008468E9" w:rsidRDefault="008468E9">
      <w:pPr>
        <w:pStyle w:val="Akapitzlist"/>
        <w:numPr>
          <w:ilvl w:val="1"/>
          <w:numId w:val="6"/>
        </w:numPr>
        <w:suppressAutoHyphens w:val="0"/>
        <w:spacing w:after="120" w:line="276" w:lineRule="auto"/>
        <w:ind w:left="709" w:hanging="357"/>
      </w:pPr>
      <w:r w:rsidRPr="00787AC4">
        <w:rPr>
          <w:b/>
          <w:color w:val="000000"/>
        </w:rPr>
        <w:t>1</w:t>
      </w:r>
      <w:r w:rsidR="0074037D">
        <w:rPr>
          <w:b/>
          <w:color w:val="000000"/>
        </w:rPr>
        <w:t>5</w:t>
      </w:r>
      <w:r w:rsidRPr="00787AC4">
        <w:rPr>
          <w:b/>
          <w:color w:val="000000"/>
        </w:rPr>
        <w:t xml:space="preserve">0 </w:t>
      </w:r>
      <w:r w:rsidRPr="00E227ED">
        <w:rPr>
          <w:b/>
        </w:rPr>
        <w:t>godzin pracy</w:t>
      </w:r>
      <w:r>
        <w:t xml:space="preserve"> przy cenie jednostkowej ……………zł.  co daje łącznie </w:t>
      </w:r>
      <w:r w:rsidRPr="00947B76">
        <w:rPr>
          <w:b/>
        </w:rPr>
        <w:t>……………… zł. brutto</w:t>
      </w:r>
      <w:r>
        <w:t xml:space="preserve"> </w:t>
      </w:r>
    </w:p>
    <w:p w14:paraId="3FC1F995" w14:textId="77777777" w:rsidR="00057012" w:rsidRDefault="00057012" w:rsidP="00057012">
      <w:pPr>
        <w:pStyle w:val="Akapitzlist"/>
        <w:numPr>
          <w:ilvl w:val="1"/>
          <w:numId w:val="6"/>
        </w:numPr>
        <w:suppressAutoHyphens w:val="0"/>
        <w:spacing w:after="120" w:line="276" w:lineRule="auto"/>
        <w:ind w:left="709" w:hanging="357"/>
      </w:pPr>
      <w:r w:rsidRPr="00947B76">
        <w:rPr>
          <w:b/>
        </w:rPr>
        <w:t xml:space="preserve">Opłata jednorazowa </w:t>
      </w:r>
      <w:r>
        <w:t>za:</w:t>
      </w:r>
    </w:p>
    <w:p w14:paraId="0F90A4B2" w14:textId="77777777" w:rsidR="00057012" w:rsidRPr="00C02282" w:rsidRDefault="00057012" w:rsidP="00057012">
      <w:pPr>
        <w:numPr>
          <w:ilvl w:val="1"/>
          <w:numId w:val="28"/>
        </w:numPr>
        <w:tabs>
          <w:tab w:val="left" w:pos="284"/>
        </w:tabs>
        <w:suppressAutoHyphens w:val="0"/>
        <w:spacing w:after="160"/>
        <w:ind w:left="1134"/>
        <w:jc w:val="both"/>
        <w:rPr>
          <w:rFonts w:ascii="Tahoma" w:hAnsi="Tahoma" w:cs="Tahoma"/>
          <w:b/>
          <w:i/>
          <w:iCs/>
          <w:color w:val="000000"/>
          <w:sz w:val="20"/>
          <w:szCs w:val="20"/>
          <w:u w:val="single"/>
        </w:rPr>
      </w:pPr>
      <w:r w:rsidRPr="00CB28EC">
        <w:rPr>
          <w:rFonts w:ascii="Tahoma" w:hAnsi="Tahoma" w:cs="Tahoma"/>
          <w:sz w:val="20"/>
          <w:szCs w:val="20"/>
        </w:rPr>
        <w:t xml:space="preserve">remont pługa PO-64 </w:t>
      </w:r>
      <w:r>
        <w:rPr>
          <w:rFonts w:ascii="Tahoma" w:hAnsi="Tahoma" w:cs="Tahoma"/>
          <w:sz w:val="20"/>
          <w:szCs w:val="20"/>
        </w:rPr>
        <w:t xml:space="preserve">w wysokości </w:t>
      </w:r>
      <w:r w:rsidRPr="00947B76">
        <w:rPr>
          <w:rFonts w:ascii="Tahoma" w:hAnsi="Tahoma" w:cs="Tahoma"/>
          <w:b/>
          <w:sz w:val="20"/>
          <w:szCs w:val="20"/>
        </w:rPr>
        <w:t>…………….. zł.</w:t>
      </w:r>
    </w:p>
    <w:p w14:paraId="3B0AF2CB" w14:textId="77777777" w:rsidR="00057012" w:rsidRPr="006E3037" w:rsidRDefault="00057012" w:rsidP="00057012">
      <w:pPr>
        <w:numPr>
          <w:ilvl w:val="1"/>
          <w:numId w:val="28"/>
        </w:numPr>
        <w:tabs>
          <w:tab w:val="left" w:pos="284"/>
        </w:tabs>
        <w:suppressAutoHyphens w:val="0"/>
        <w:spacing w:after="240"/>
        <w:ind w:left="1134"/>
        <w:jc w:val="both"/>
        <w:rPr>
          <w:rFonts w:ascii="Tahoma" w:hAnsi="Tahoma" w:cs="Tahoma"/>
          <w:b/>
          <w:i/>
          <w:iCs/>
          <w:color w:val="000000"/>
          <w:sz w:val="20"/>
          <w:szCs w:val="20"/>
          <w:u w:val="single"/>
        </w:rPr>
      </w:pPr>
      <w:r>
        <w:rPr>
          <w:rFonts w:ascii="Tahoma" w:hAnsi="Tahoma" w:cs="Tahoma"/>
          <w:sz w:val="20"/>
          <w:szCs w:val="20"/>
        </w:rPr>
        <w:t xml:space="preserve">montaż i demontaż </w:t>
      </w:r>
      <w:r w:rsidRPr="00CB28EC">
        <w:rPr>
          <w:rFonts w:ascii="Tahoma" w:hAnsi="Tahoma" w:cs="Tahoma"/>
          <w:sz w:val="20"/>
          <w:szCs w:val="20"/>
        </w:rPr>
        <w:t>pługa</w:t>
      </w:r>
      <w:r>
        <w:rPr>
          <w:rFonts w:ascii="Tahoma" w:hAnsi="Tahoma" w:cs="Tahoma"/>
          <w:sz w:val="20"/>
          <w:szCs w:val="20"/>
        </w:rPr>
        <w:t xml:space="preserve"> </w:t>
      </w:r>
      <w:r w:rsidRPr="00CB28EC">
        <w:rPr>
          <w:rFonts w:ascii="Tahoma" w:hAnsi="Tahoma" w:cs="Tahoma"/>
          <w:sz w:val="20"/>
          <w:szCs w:val="20"/>
        </w:rPr>
        <w:t xml:space="preserve">SNK 30 EPZ </w:t>
      </w:r>
      <w:r>
        <w:rPr>
          <w:rFonts w:ascii="Tahoma" w:hAnsi="Tahoma" w:cs="Tahoma"/>
          <w:sz w:val="20"/>
          <w:szCs w:val="20"/>
        </w:rPr>
        <w:t xml:space="preserve">w wysokości </w:t>
      </w:r>
      <w:r w:rsidRPr="00947B76">
        <w:rPr>
          <w:rFonts w:ascii="Tahoma" w:hAnsi="Tahoma" w:cs="Tahoma"/>
          <w:b/>
          <w:sz w:val="20"/>
          <w:szCs w:val="20"/>
        </w:rPr>
        <w:t>…………….. zł.</w:t>
      </w:r>
    </w:p>
    <w:p w14:paraId="399FBFF2" w14:textId="0DB6C01F" w:rsidR="008468E9" w:rsidRDefault="008468E9">
      <w:pPr>
        <w:numPr>
          <w:ilvl w:val="0"/>
          <w:numId w:val="7"/>
        </w:numPr>
        <w:suppressAutoHyphens w:val="0"/>
        <w:ind w:left="284" w:hanging="284"/>
        <w:jc w:val="both"/>
        <w:rPr>
          <w:rFonts w:ascii="Tahoma" w:hAnsi="Tahoma" w:cs="Tahoma"/>
          <w:bCs/>
          <w:iCs/>
          <w:noProof/>
          <w:sz w:val="20"/>
          <w:szCs w:val="20"/>
        </w:rPr>
      </w:pPr>
      <w:r>
        <w:rPr>
          <w:rFonts w:ascii="Tahoma" w:hAnsi="Tahoma" w:cs="Tahoma"/>
          <w:bCs/>
          <w:iCs/>
          <w:noProof/>
          <w:sz w:val="20"/>
          <w:szCs w:val="20"/>
        </w:rPr>
        <w:t xml:space="preserve">Opłata </w:t>
      </w:r>
      <w:r w:rsidRPr="00221B2D">
        <w:rPr>
          <w:rFonts w:ascii="Tahoma" w:hAnsi="Tahoma" w:cs="Tahoma"/>
          <w:bCs/>
          <w:iCs/>
          <w:noProof/>
          <w:sz w:val="20"/>
          <w:szCs w:val="20"/>
        </w:rPr>
        <w:t>za gotowość techniczną będzie naliczana wyłącznie za dni w których Wykonawca nie świadczył pracy</w:t>
      </w:r>
      <w:r>
        <w:rPr>
          <w:rFonts w:ascii="Tahoma" w:hAnsi="Tahoma" w:cs="Tahoma"/>
          <w:bCs/>
          <w:iCs/>
          <w:noProof/>
          <w:sz w:val="20"/>
          <w:szCs w:val="20"/>
        </w:rPr>
        <w:t xml:space="preserve"> (sprzet nie wyjeżdża do pracy przy ZUD)</w:t>
      </w:r>
      <w:r w:rsidR="00057012">
        <w:rPr>
          <w:rFonts w:ascii="Tahoma" w:hAnsi="Tahoma" w:cs="Tahoma"/>
          <w:bCs/>
          <w:iCs/>
          <w:noProof/>
          <w:sz w:val="20"/>
          <w:szCs w:val="20"/>
        </w:rPr>
        <w:t>.</w:t>
      </w:r>
    </w:p>
    <w:p w14:paraId="719BE19F" w14:textId="77777777" w:rsidR="00057012" w:rsidRDefault="00057012" w:rsidP="00057012">
      <w:pPr>
        <w:numPr>
          <w:ilvl w:val="0"/>
          <w:numId w:val="7"/>
        </w:numPr>
        <w:suppressAutoHyphens w:val="0"/>
        <w:ind w:left="284" w:hanging="284"/>
        <w:jc w:val="both"/>
        <w:rPr>
          <w:rFonts w:ascii="Tahoma" w:hAnsi="Tahoma" w:cs="Tahoma"/>
          <w:bCs/>
          <w:iCs/>
          <w:noProof/>
          <w:sz w:val="20"/>
          <w:szCs w:val="20"/>
        </w:rPr>
      </w:pPr>
      <w:r w:rsidRPr="009763BB">
        <w:rPr>
          <w:rFonts w:ascii="Tahoma" w:hAnsi="Tahoma" w:cs="Tahoma"/>
          <w:iCs/>
          <w:color w:val="000000"/>
          <w:sz w:val="20"/>
          <w:szCs w:val="20"/>
        </w:rPr>
        <w:t xml:space="preserve">Koszt remontu </w:t>
      </w:r>
      <w:r>
        <w:rPr>
          <w:rFonts w:ascii="Tahoma" w:hAnsi="Tahoma" w:cs="Tahoma"/>
          <w:iCs/>
          <w:color w:val="000000"/>
          <w:sz w:val="20"/>
          <w:szCs w:val="20"/>
        </w:rPr>
        <w:t xml:space="preserve">pługa </w:t>
      </w:r>
      <w:r w:rsidRPr="002C6481">
        <w:rPr>
          <w:rFonts w:ascii="Tahoma" w:hAnsi="Tahoma" w:cs="Tahoma"/>
          <w:iCs/>
          <w:color w:val="000000"/>
          <w:sz w:val="20"/>
          <w:szCs w:val="20"/>
        </w:rPr>
        <w:t>SNK 30 EPZ</w:t>
      </w:r>
      <w:r w:rsidRPr="009763BB">
        <w:rPr>
          <w:rFonts w:ascii="Tahoma" w:hAnsi="Tahoma" w:cs="Tahoma"/>
          <w:iCs/>
          <w:color w:val="000000"/>
          <w:sz w:val="20"/>
          <w:szCs w:val="20"/>
        </w:rPr>
        <w:t xml:space="preserve"> </w:t>
      </w:r>
      <w:r>
        <w:rPr>
          <w:rFonts w:ascii="Tahoma" w:hAnsi="Tahoma" w:cs="Tahoma"/>
          <w:iCs/>
          <w:color w:val="000000"/>
          <w:sz w:val="20"/>
          <w:szCs w:val="20"/>
        </w:rPr>
        <w:t xml:space="preserve"> i </w:t>
      </w:r>
      <w:r w:rsidRPr="0041073C">
        <w:rPr>
          <w:iCs/>
          <w:color w:val="000000"/>
        </w:rPr>
        <w:t>PO-64</w:t>
      </w:r>
      <w:r>
        <w:rPr>
          <w:iCs/>
          <w:color w:val="000000"/>
        </w:rPr>
        <w:t xml:space="preserve"> </w:t>
      </w:r>
      <w:r w:rsidRPr="009763BB">
        <w:rPr>
          <w:rFonts w:ascii="Tahoma" w:hAnsi="Tahoma" w:cs="Tahoma"/>
          <w:iCs/>
          <w:color w:val="000000"/>
          <w:sz w:val="20"/>
          <w:szCs w:val="20"/>
        </w:rPr>
        <w:t xml:space="preserve">obejmuje </w:t>
      </w:r>
      <w:r>
        <w:rPr>
          <w:rFonts w:ascii="Tahoma" w:hAnsi="Tahoma" w:cs="Tahoma"/>
          <w:iCs/>
          <w:color w:val="000000"/>
          <w:sz w:val="20"/>
          <w:szCs w:val="20"/>
        </w:rPr>
        <w:t xml:space="preserve">remont pługa, </w:t>
      </w:r>
      <w:r w:rsidRPr="009763BB">
        <w:rPr>
          <w:rFonts w:ascii="Tahoma" w:hAnsi="Tahoma" w:cs="Tahoma"/>
          <w:iCs/>
          <w:color w:val="000000"/>
          <w:sz w:val="20"/>
          <w:szCs w:val="20"/>
        </w:rPr>
        <w:t>montaż i demontaż pługa wraz</w:t>
      </w:r>
      <w:r>
        <w:rPr>
          <w:rFonts w:ascii="Tahoma" w:hAnsi="Tahoma" w:cs="Tahoma"/>
          <w:iCs/>
          <w:color w:val="000000"/>
          <w:sz w:val="20"/>
          <w:szCs w:val="20"/>
        </w:rPr>
        <w:t xml:space="preserve">              </w:t>
      </w:r>
      <w:r w:rsidRPr="009763BB">
        <w:rPr>
          <w:rFonts w:ascii="Tahoma" w:hAnsi="Tahoma" w:cs="Tahoma"/>
          <w:iCs/>
          <w:color w:val="000000"/>
          <w:sz w:val="20"/>
          <w:szCs w:val="20"/>
        </w:rPr>
        <w:t>z czołówką</w:t>
      </w:r>
      <w:r>
        <w:rPr>
          <w:rFonts w:ascii="Tahoma" w:hAnsi="Tahoma" w:cs="Tahoma"/>
          <w:iCs/>
          <w:color w:val="000000"/>
          <w:sz w:val="20"/>
          <w:szCs w:val="20"/>
        </w:rPr>
        <w:t>.</w:t>
      </w:r>
      <w:r w:rsidRPr="009763BB">
        <w:rPr>
          <w:rFonts w:ascii="Tahoma" w:hAnsi="Tahoma" w:cs="Tahoma"/>
          <w:bCs/>
          <w:iCs/>
          <w:noProof/>
          <w:sz w:val="20"/>
          <w:szCs w:val="20"/>
        </w:rPr>
        <w:t xml:space="preserve"> </w:t>
      </w:r>
    </w:p>
    <w:p w14:paraId="40936D6C" w14:textId="77777777" w:rsidR="008468E9" w:rsidRPr="00FB7A42" w:rsidRDefault="008468E9">
      <w:pPr>
        <w:numPr>
          <w:ilvl w:val="0"/>
          <w:numId w:val="7"/>
        </w:numPr>
        <w:suppressAutoHyphens w:val="0"/>
        <w:ind w:left="284" w:hanging="284"/>
        <w:jc w:val="both"/>
        <w:rPr>
          <w:rFonts w:ascii="Tahoma" w:hAnsi="Tahoma" w:cs="Tahoma"/>
          <w:bCs/>
          <w:iCs/>
          <w:noProof/>
          <w:color w:val="000000"/>
          <w:sz w:val="20"/>
          <w:szCs w:val="20"/>
        </w:rPr>
      </w:pPr>
      <w:r w:rsidRPr="00FB7A42">
        <w:rPr>
          <w:rFonts w:ascii="Tahoma" w:hAnsi="Tahoma" w:cs="Tahoma"/>
          <w:bCs/>
          <w:iCs/>
          <w:noProof/>
          <w:sz w:val="20"/>
          <w:szCs w:val="20"/>
        </w:rPr>
        <w:t xml:space="preserve">Wynagrodznie to ma </w:t>
      </w:r>
      <w:r>
        <w:rPr>
          <w:rFonts w:ascii="Tahoma" w:hAnsi="Tahoma" w:cs="Tahoma"/>
          <w:bCs/>
          <w:iCs/>
          <w:noProof/>
          <w:sz w:val="20"/>
          <w:szCs w:val="20"/>
        </w:rPr>
        <w:t>c</w:t>
      </w:r>
      <w:r w:rsidRPr="00FB7A42">
        <w:rPr>
          <w:rFonts w:ascii="Tahoma" w:hAnsi="Tahoma" w:cs="Tahoma"/>
          <w:bCs/>
          <w:iCs/>
          <w:noProof/>
          <w:sz w:val="20"/>
          <w:szCs w:val="20"/>
        </w:rPr>
        <w:t xml:space="preserve">harakter wynagrodzenia maksymalnego dla zakresu rzeczowego </w:t>
      </w:r>
      <w:r>
        <w:rPr>
          <w:rFonts w:ascii="Tahoma" w:hAnsi="Tahoma" w:cs="Tahoma"/>
          <w:bCs/>
          <w:iCs/>
          <w:noProof/>
          <w:sz w:val="20"/>
          <w:szCs w:val="20"/>
        </w:rPr>
        <w:br/>
      </w:r>
      <w:r w:rsidRPr="00FB7A42">
        <w:rPr>
          <w:rFonts w:ascii="Tahoma" w:hAnsi="Tahoma" w:cs="Tahoma"/>
          <w:bCs/>
          <w:iCs/>
          <w:noProof/>
          <w:sz w:val="20"/>
          <w:szCs w:val="20"/>
        </w:rPr>
        <w:t xml:space="preserve">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w:t>
      </w:r>
      <w:r w:rsidRPr="00FB7A42">
        <w:rPr>
          <w:rFonts w:ascii="Tahoma" w:hAnsi="Tahoma" w:cs="Tahoma"/>
          <w:bCs/>
          <w:iCs/>
          <w:noProof/>
          <w:color w:val="000000"/>
          <w:sz w:val="20"/>
          <w:szCs w:val="20"/>
        </w:rPr>
        <w:t>dodatkowych odrębną umową.</w:t>
      </w:r>
    </w:p>
    <w:p w14:paraId="72D99F26" w14:textId="77777777" w:rsidR="008468E9" w:rsidRPr="00FB3E81" w:rsidRDefault="008468E9" w:rsidP="008468E9">
      <w:pPr>
        <w:pStyle w:val="Bezodstpw"/>
        <w:spacing w:before="240"/>
        <w:ind w:left="0"/>
        <w:jc w:val="center"/>
      </w:pPr>
      <w:r w:rsidRPr="00FB3E81">
        <w:t>§ 3</w:t>
      </w:r>
    </w:p>
    <w:p w14:paraId="21BB699F" w14:textId="07011EFE" w:rsidR="008468E9" w:rsidRPr="00ED3BD1" w:rsidRDefault="008468E9">
      <w:pPr>
        <w:numPr>
          <w:ilvl w:val="0"/>
          <w:numId w:val="8"/>
        </w:numPr>
        <w:suppressAutoHyphens w:val="0"/>
        <w:spacing w:after="120"/>
        <w:ind w:left="283" w:hanging="283"/>
        <w:jc w:val="both"/>
        <w:rPr>
          <w:rFonts w:ascii="Tahoma" w:hAnsi="Tahoma" w:cs="Tahoma"/>
          <w:bCs/>
          <w:iCs/>
          <w:noProof/>
          <w:sz w:val="20"/>
          <w:szCs w:val="20"/>
        </w:rPr>
      </w:pPr>
      <w:r w:rsidRPr="00ED3BD1">
        <w:rPr>
          <w:rFonts w:ascii="Tahoma" w:hAnsi="Tahoma" w:cs="Tahoma"/>
          <w:bCs/>
          <w:iCs/>
          <w:noProof/>
          <w:sz w:val="20"/>
          <w:szCs w:val="20"/>
        </w:rPr>
        <w:t>Umowa zostaje zawarta na czas określony:</w:t>
      </w:r>
      <w:r w:rsidR="0074037D">
        <w:rPr>
          <w:rFonts w:ascii="Tahoma" w:hAnsi="Tahoma" w:cs="Tahoma"/>
          <w:bCs/>
          <w:iCs/>
          <w:noProof/>
          <w:sz w:val="20"/>
          <w:szCs w:val="20"/>
        </w:rPr>
        <w:t xml:space="preserve"> </w:t>
      </w:r>
      <w:r w:rsidR="00017E5E" w:rsidRPr="00017E5E">
        <w:rPr>
          <w:rFonts w:ascii="Tahoma" w:hAnsi="Tahoma" w:cs="Tahoma"/>
          <w:b/>
          <w:iCs/>
          <w:noProof/>
          <w:sz w:val="20"/>
          <w:szCs w:val="20"/>
        </w:rPr>
        <w:t>od 01 listopada 202</w:t>
      </w:r>
      <w:r w:rsidR="00057012">
        <w:rPr>
          <w:rFonts w:ascii="Tahoma" w:hAnsi="Tahoma" w:cs="Tahoma"/>
          <w:b/>
          <w:iCs/>
          <w:noProof/>
          <w:sz w:val="20"/>
          <w:szCs w:val="20"/>
        </w:rPr>
        <w:t>5</w:t>
      </w:r>
      <w:r w:rsidR="00017E5E" w:rsidRPr="00017E5E">
        <w:rPr>
          <w:rFonts w:ascii="Tahoma" w:hAnsi="Tahoma" w:cs="Tahoma"/>
          <w:b/>
          <w:iCs/>
          <w:noProof/>
          <w:sz w:val="20"/>
          <w:szCs w:val="20"/>
        </w:rPr>
        <w:t xml:space="preserve"> roku do 31 marca 202</w:t>
      </w:r>
      <w:r w:rsidR="00057012">
        <w:rPr>
          <w:rFonts w:ascii="Tahoma" w:hAnsi="Tahoma" w:cs="Tahoma"/>
          <w:b/>
          <w:iCs/>
          <w:noProof/>
          <w:sz w:val="20"/>
          <w:szCs w:val="20"/>
        </w:rPr>
        <w:t>6</w:t>
      </w:r>
      <w:r w:rsidR="00017E5E" w:rsidRPr="00017E5E">
        <w:rPr>
          <w:rFonts w:ascii="Tahoma" w:hAnsi="Tahoma" w:cs="Tahoma"/>
          <w:b/>
          <w:iCs/>
          <w:noProof/>
          <w:sz w:val="20"/>
          <w:szCs w:val="20"/>
        </w:rPr>
        <w:t xml:space="preserve"> roku</w:t>
      </w:r>
      <w:r w:rsidR="00017E5E">
        <w:rPr>
          <w:rFonts w:ascii="Tahoma" w:hAnsi="Tahoma" w:cs="Tahoma"/>
          <w:bCs/>
          <w:iCs/>
          <w:noProof/>
          <w:sz w:val="20"/>
          <w:szCs w:val="20"/>
        </w:rPr>
        <w:t>.</w:t>
      </w:r>
    </w:p>
    <w:p w14:paraId="73DCDFB5" w14:textId="77777777" w:rsidR="008468E9" w:rsidRDefault="008468E9">
      <w:pPr>
        <w:numPr>
          <w:ilvl w:val="0"/>
          <w:numId w:val="8"/>
        </w:numPr>
        <w:suppressAutoHyphens w:val="0"/>
        <w:ind w:left="284" w:hanging="283"/>
        <w:jc w:val="both"/>
        <w:rPr>
          <w:rFonts w:ascii="Tahoma" w:hAnsi="Tahoma" w:cs="Tahoma"/>
          <w:sz w:val="20"/>
          <w:szCs w:val="20"/>
        </w:rPr>
      </w:pPr>
      <w:r>
        <w:rPr>
          <w:rFonts w:ascii="Tahoma" w:hAnsi="Tahoma" w:cs="Tahoma"/>
          <w:sz w:val="20"/>
          <w:szCs w:val="20"/>
        </w:rPr>
        <w:t>W czasie określonym w ust. 1 Wykonawca zobowiązany jest do utrzymywania sprzętu w stałej gotowości technicznej i  świadczenia usług na wezwanie Zamawiającego.</w:t>
      </w:r>
    </w:p>
    <w:p w14:paraId="7B7F1371" w14:textId="77777777" w:rsidR="008468E9" w:rsidRPr="00545162" w:rsidRDefault="008468E9">
      <w:pPr>
        <w:numPr>
          <w:ilvl w:val="0"/>
          <w:numId w:val="8"/>
        </w:numPr>
        <w:suppressAutoHyphens w:val="0"/>
        <w:ind w:left="284" w:hanging="283"/>
        <w:jc w:val="both"/>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Przesłanki mogące mieć wpływ na zmiany w treści niniejszej umowy:</w:t>
      </w:r>
    </w:p>
    <w:p w14:paraId="5519DD72" w14:textId="77777777" w:rsidR="008468E9" w:rsidRPr="00545162" w:rsidRDefault="008468E9">
      <w:pPr>
        <w:widowControl w:val="0"/>
        <w:numPr>
          <w:ilvl w:val="0"/>
          <w:numId w:val="34"/>
        </w:numPr>
        <w:overflowPunct w:val="0"/>
        <w:autoSpaceDE w:val="0"/>
        <w:spacing w:after="120"/>
        <w:ind w:left="426" w:hanging="284"/>
        <w:jc w:val="both"/>
        <w:textAlignment w:val="baseline"/>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 xml:space="preserve">Zmiany osobowe - zmiana osób, przy pomocy których Wykonawca realizuje przedmiot umowy na inne spełniające warunki określone w SIWZ. </w:t>
      </w:r>
    </w:p>
    <w:p w14:paraId="2CE87A09" w14:textId="41183BCA" w:rsidR="00017E5E" w:rsidRPr="00545162" w:rsidRDefault="00017E5E">
      <w:pPr>
        <w:widowControl w:val="0"/>
        <w:numPr>
          <w:ilvl w:val="0"/>
          <w:numId w:val="34"/>
        </w:numPr>
        <w:overflowPunct w:val="0"/>
        <w:autoSpaceDE w:val="0"/>
        <w:spacing w:after="120"/>
        <w:ind w:left="426" w:hanging="284"/>
        <w:jc w:val="both"/>
        <w:textAlignment w:val="baseline"/>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Zmiana podwykonawcy - podmiotu, na którego zasoby Wykonawca powoływał się w złożonej ofercie, na zasadach określonych w art. 118 ust.1 ustawy PZP,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6D9E6749" w14:textId="1C9B38AF" w:rsidR="00017E5E" w:rsidRDefault="00017E5E">
      <w:pPr>
        <w:widowControl w:val="0"/>
        <w:numPr>
          <w:ilvl w:val="0"/>
          <w:numId w:val="34"/>
        </w:numPr>
        <w:overflowPunct w:val="0"/>
        <w:autoSpaceDE w:val="0"/>
        <w:spacing w:after="120"/>
        <w:ind w:left="426" w:hanging="284"/>
        <w:jc w:val="both"/>
        <w:textAlignment w:val="baseline"/>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 xml:space="preserve">Rezygnacja z podwykonawcy - podmiotu, na którego zasoby Wykonawca powoływał się </w:t>
      </w:r>
      <w:r w:rsidRPr="00545162">
        <w:rPr>
          <w:rFonts w:ascii="Tahoma" w:hAnsi="Tahoma" w:cs="Tahoma"/>
          <w:color w:val="000000" w:themeColor="text1"/>
          <w:sz w:val="20"/>
          <w:szCs w:val="20"/>
          <w:lang w:eastAsia="pl-PL"/>
        </w:rPr>
        <w:br/>
        <w:t>w złożonej ofercie, na zasadach określonych w art. 118 ustawy PZP,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7D88B039" w14:textId="77777777" w:rsidR="008468E9" w:rsidRPr="001F3F0B" w:rsidRDefault="008468E9">
      <w:pPr>
        <w:widowControl w:val="0"/>
        <w:numPr>
          <w:ilvl w:val="0"/>
          <w:numId w:val="34"/>
        </w:numPr>
        <w:overflowPunct w:val="0"/>
        <w:autoSpaceDE w:val="0"/>
        <w:spacing w:after="0"/>
        <w:ind w:left="426" w:hanging="283"/>
        <w:jc w:val="both"/>
        <w:textAlignment w:val="baseline"/>
        <w:rPr>
          <w:rFonts w:ascii="Tahoma" w:hAnsi="Tahoma" w:cs="Tahoma"/>
          <w:color w:val="000000" w:themeColor="text1"/>
          <w:sz w:val="20"/>
          <w:szCs w:val="20"/>
          <w:lang w:eastAsia="pl-PL"/>
        </w:rPr>
      </w:pPr>
      <w:r w:rsidRPr="001F3F0B">
        <w:rPr>
          <w:rFonts w:ascii="Tahoma" w:hAnsi="Tahoma" w:cs="Tahoma"/>
          <w:color w:val="000000" w:themeColor="text1"/>
          <w:sz w:val="20"/>
          <w:szCs w:val="20"/>
          <w:lang w:eastAsia="pl-PL"/>
        </w:rPr>
        <w:t>Pozostałych przypadkach, kiedy:</w:t>
      </w:r>
    </w:p>
    <w:p w14:paraId="7FDD7463" w14:textId="77777777" w:rsidR="008468E9" w:rsidRPr="001F3F0B" w:rsidRDefault="008468E9">
      <w:pPr>
        <w:pStyle w:val="Akapitzlist"/>
        <w:numPr>
          <w:ilvl w:val="0"/>
          <w:numId w:val="35"/>
        </w:numPr>
        <w:suppressAutoHyphens w:val="0"/>
        <w:spacing w:after="120" w:line="276" w:lineRule="auto"/>
        <w:ind w:left="709" w:hanging="283"/>
        <w:rPr>
          <w:bCs/>
          <w:color w:val="000000" w:themeColor="text1"/>
        </w:rPr>
      </w:pPr>
      <w:r w:rsidRPr="001F3F0B">
        <w:rPr>
          <w:bCs/>
          <w:color w:val="000000" w:themeColor="text1"/>
        </w:rPr>
        <w:lastRenderedPageBreak/>
        <w:t xml:space="preserve">zmiany umowy spowodowane są okolicznościami, których zamawiający, działając </w:t>
      </w:r>
      <w:r w:rsidRPr="001F3F0B">
        <w:rPr>
          <w:bCs/>
          <w:color w:val="000000" w:themeColor="text1"/>
        </w:rPr>
        <w:br/>
        <w:t>z należytą starannością, nie mógł przewidzieć, a wartość zmiany nie przekracza 50% wartości zamówienia określonej pierwotnie w umowie,</w:t>
      </w:r>
    </w:p>
    <w:p w14:paraId="05611668" w14:textId="77777777" w:rsidR="008468E9" w:rsidRPr="001F3F0B" w:rsidRDefault="008468E9">
      <w:pPr>
        <w:pStyle w:val="Akapitzlist"/>
        <w:numPr>
          <w:ilvl w:val="0"/>
          <w:numId w:val="35"/>
        </w:numPr>
        <w:suppressAutoHyphens w:val="0"/>
        <w:spacing w:after="120" w:line="276" w:lineRule="auto"/>
        <w:ind w:left="709" w:hanging="283"/>
        <w:rPr>
          <w:bCs/>
          <w:color w:val="000000" w:themeColor="text1"/>
        </w:rPr>
      </w:pPr>
      <w:r w:rsidRPr="001F3F0B">
        <w:rPr>
          <w:bCs/>
          <w:color w:val="000000" w:themeColor="text1"/>
        </w:rPr>
        <w:t xml:space="preserve">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78A54874" w14:textId="77777777" w:rsidR="008468E9" w:rsidRPr="001F3F0B" w:rsidRDefault="008468E9">
      <w:pPr>
        <w:pStyle w:val="Akapitzlist"/>
        <w:numPr>
          <w:ilvl w:val="0"/>
          <w:numId w:val="35"/>
        </w:numPr>
        <w:suppressAutoHyphens w:val="0"/>
        <w:spacing w:after="120" w:line="276" w:lineRule="auto"/>
        <w:ind w:left="709" w:hanging="283"/>
        <w:rPr>
          <w:bCs/>
          <w:color w:val="000000" w:themeColor="text1"/>
        </w:rPr>
      </w:pPr>
      <w:r w:rsidRPr="001F3F0B">
        <w:rPr>
          <w:bCs/>
          <w:color w:val="000000" w:themeColor="text1"/>
        </w:rPr>
        <w:t>zmiany dotyczą przypadku przejęcia przez zamawiającego zobowiązań wykonawcy względem jego podwykonawców,</w:t>
      </w:r>
    </w:p>
    <w:p w14:paraId="6DD9D818" w14:textId="6F11F273" w:rsidR="008468E9" w:rsidRPr="001F3F0B" w:rsidRDefault="008468E9">
      <w:pPr>
        <w:pStyle w:val="Akapitzlist"/>
        <w:numPr>
          <w:ilvl w:val="0"/>
          <w:numId w:val="35"/>
        </w:numPr>
        <w:suppressAutoHyphens w:val="0"/>
        <w:spacing w:after="120" w:line="276" w:lineRule="auto"/>
        <w:ind w:left="709" w:hanging="283"/>
        <w:rPr>
          <w:bCs/>
          <w:color w:val="000000" w:themeColor="text1"/>
        </w:rPr>
      </w:pPr>
      <w:r w:rsidRPr="001F3F0B">
        <w:rPr>
          <w:bCs/>
          <w:color w:val="000000" w:themeColor="text1"/>
        </w:rPr>
        <w:t xml:space="preserve">łączna wartość zmian jest mniejsza niż </w:t>
      </w:r>
      <w:r w:rsidR="000045D0" w:rsidRPr="001F3F0B">
        <w:rPr>
          <w:bCs/>
          <w:color w:val="000000" w:themeColor="text1"/>
        </w:rPr>
        <w:t xml:space="preserve">progi unijne oraz </w:t>
      </w:r>
      <w:r w:rsidRPr="001F3F0B">
        <w:rPr>
          <w:bCs/>
          <w:color w:val="000000" w:themeColor="text1"/>
        </w:rPr>
        <w:t xml:space="preserve"> jest </w:t>
      </w:r>
      <w:r w:rsidR="000045D0" w:rsidRPr="001F3F0B">
        <w:rPr>
          <w:bCs/>
          <w:color w:val="000000" w:themeColor="text1"/>
        </w:rPr>
        <w:t>niższa niż</w:t>
      </w:r>
      <w:r w:rsidRPr="001F3F0B">
        <w:rPr>
          <w:bCs/>
          <w:color w:val="000000" w:themeColor="text1"/>
        </w:rPr>
        <w:t xml:space="preserve"> 1</w:t>
      </w:r>
      <w:r w:rsidR="000045D0" w:rsidRPr="001F3F0B">
        <w:rPr>
          <w:bCs/>
          <w:color w:val="000000" w:themeColor="text1"/>
        </w:rPr>
        <w:t>5</w:t>
      </w:r>
      <w:r w:rsidRPr="001F3F0B">
        <w:rPr>
          <w:bCs/>
          <w:color w:val="000000" w:themeColor="text1"/>
        </w:rPr>
        <w:t>% wartości zamówienia określonej pierwotnie w umowie.</w:t>
      </w:r>
    </w:p>
    <w:p w14:paraId="5943F2F3" w14:textId="77777777" w:rsidR="008468E9" w:rsidRPr="004A37AE" w:rsidRDefault="008468E9">
      <w:pPr>
        <w:widowControl w:val="0"/>
        <w:numPr>
          <w:ilvl w:val="0"/>
          <w:numId w:val="34"/>
        </w:numPr>
        <w:overflowPunct w:val="0"/>
        <w:autoSpaceDE w:val="0"/>
        <w:spacing w:after="0"/>
        <w:ind w:left="426" w:hanging="283"/>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1ECC3337" w14:textId="77777777" w:rsidR="008468E9" w:rsidRPr="00D36C55" w:rsidRDefault="008468E9">
      <w:pPr>
        <w:pStyle w:val="Akapitzlist"/>
        <w:numPr>
          <w:ilvl w:val="0"/>
          <w:numId w:val="43"/>
        </w:numPr>
        <w:suppressAutoHyphens w:val="0"/>
        <w:spacing w:after="120" w:line="276" w:lineRule="auto"/>
        <w:ind w:left="709" w:hanging="283"/>
        <w:rPr>
          <w:bCs/>
          <w:color w:val="000000" w:themeColor="text1"/>
        </w:rPr>
      </w:pPr>
      <w:r w:rsidRPr="00D36C55">
        <w:rPr>
          <w:bCs/>
          <w:color w:val="000000" w:themeColor="text1"/>
        </w:rPr>
        <w:t>opis zmiany,</w:t>
      </w:r>
    </w:p>
    <w:p w14:paraId="1AD57DC7" w14:textId="32D75413" w:rsidR="008468E9" w:rsidRPr="00D36C55" w:rsidRDefault="008468E9">
      <w:pPr>
        <w:pStyle w:val="Akapitzlist"/>
        <w:numPr>
          <w:ilvl w:val="0"/>
          <w:numId w:val="43"/>
        </w:numPr>
        <w:suppressAutoHyphens w:val="0"/>
        <w:spacing w:after="120" w:line="276" w:lineRule="auto"/>
        <w:ind w:left="709" w:hanging="283"/>
        <w:rPr>
          <w:bCs/>
          <w:color w:val="000000" w:themeColor="text1"/>
        </w:rPr>
      </w:pPr>
      <w:r w:rsidRPr="00D36C55">
        <w:rPr>
          <w:bCs/>
          <w:color w:val="000000" w:themeColor="text1"/>
        </w:rPr>
        <w:t>uzasadnienie zmiany,</w:t>
      </w:r>
    </w:p>
    <w:p w14:paraId="0B4708FF" w14:textId="09C12F8D" w:rsidR="008468E9" w:rsidRPr="004A37AE" w:rsidRDefault="008468E9">
      <w:pPr>
        <w:pStyle w:val="Akapitzlist"/>
        <w:numPr>
          <w:ilvl w:val="0"/>
          <w:numId w:val="43"/>
        </w:numPr>
        <w:suppressAutoHyphens w:val="0"/>
        <w:spacing w:after="120" w:line="276" w:lineRule="auto"/>
        <w:ind w:left="709" w:hanging="283"/>
        <w:rPr>
          <w:bCs/>
        </w:rPr>
      </w:pPr>
      <w:r w:rsidRPr="00D36C55">
        <w:rPr>
          <w:bCs/>
          <w:color w:val="000000" w:themeColor="text1"/>
        </w:rPr>
        <w:t>czas wykonania</w:t>
      </w:r>
      <w:r w:rsidRPr="004A37AE">
        <w:rPr>
          <w:bCs/>
        </w:rPr>
        <w:t xml:space="preserve"> zmiany oraz wpływ zmiany na termin zakończenia umowy bądź wynagrodzenia.</w:t>
      </w:r>
    </w:p>
    <w:p w14:paraId="3F30DFF9" w14:textId="229DC11B" w:rsidR="008468E9" w:rsidRPr="00F945A5" w:rsidRDefault="008468E9">
      <w:pPr>
        <w:widowControl w:val="0"/>
        <w:numPr>
          <w:ilvl w:val="0"/>
          <w:numId w:val="34"/>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sidR="00E2773D">
        <w:rPr>
          <w:rFonts w:ascii="Tahoma" w:hAnsi="Tahoma" w:cs="Tahoma"/>
          <w:sz w:val="20"/>
          <w:szCs w:val="20"/>
          <w:lang w:eastAsia="pl-PL"/>
        </w:rPr>
        <w:t>przedstawiciel Wykonawcy</w:t>
      </w:r>
      <w:r w:rsidRPr="00F945A5">
        <w:rPr>
          <w:rFonts w:ascii="Tahoma" w:hAnsi="Tahoma" w:cs="Tahoma"/>
          <w:sz w:val="20"/>
          <w:szCs w:val="20"/>
          <w:lang w:eastAsia="pl-PL"/>
        </w:rPr>
        <w:t>.</w:t>
      </w:r>
    </w:p>
    <w:p w14:paraId="510D3C48" w14:textId="77777777" w:rsidR="008468E9" w:rsidRPr="00F945A5" w:rsidRDefault="008468E9" w:rsidP="008468E9">
      <w:pPr>
        <w:suppressAutoHyphens w:val="0"/>
        <w:ind w:left="284"/>
        <w:jc w:val="both"/>
        <w:rPr>
          <w:rFonts w:ascii="Tahoma" w:hAnsi="Tahoma" w:cs="Tahoma"/>
          <w:sz w:val="20"/>
          <w:szCs w:val="20"/>
          <w:lang w:eastAsia="pl-PL"/>
        </w:rPr>
      </w:pPr>
    </w:p>
    <w:p w14:paraId="03CE746C" w14:textId="77777777" w:rsidR="008468E9" w:rsidRDefault="008468E9" w:rsidP="008468E9">
      <w:pPr>
        <w:pStyle w:val="Bezodstpw"/>
        <w:spacing w:before="240"/>
        <w:ind w:left="0"/>
        <w:jc w:val="center"/>
      </w:pPr>
      <w:r>
        <w:t>§ 4</w:t>
      </w:r>
    </w:p>
    <w:p w14:paraId="2254F3AE" w14:textId="77777777" w:rsidR="008468E9" w:rsidRPr="00DC07AE"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Pługi montowane na sprzęcie, stanowią własność Zamawiającego. Sprzęt przekazywany będzie Wykonawcy na czas trwania umowy protokołami zdawczo-odbiorczymi.</w:t>
      </w:r>
    </w:p>
    <w:p w14:paraId="301526A4" w14:textId="153DA9BE" w:rsidR="008468E9" w:rsidRPr="00DC07AE"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AA1EC8">
        <w:rPr>
          <w:rFonts w:ascii="Tahoma" w:hAnsi="Tahoma" w:cs="Tahoma"/>
          <w:bCs/>
          <w:iCs/>
          <w:noProof/>
          <w:sz w:val="20"/>
          <w:szCs w:val="20"/>
        </w:rPr>
        <w:t>4</w:t>
      </w:r>
      <w:r w:rsidRPr="00DC07AE">
        <w:rPr>
          <w:rFonts w:ascii="Tahoma" w:hAnsi="Tahoma" w:cs="Tahoma"/>
          <w:bCs/>
          <w:iCs/>
          <w:noProof/>
          <w:sz w:val="20"/>
          <w:szCs w:val="20"/>
        </w:rPr>
        <w:t xml:space="preserve"> r. środki transportowe  podane  ofercie.</w:t>
      </w:r>
    </w:p>
    <w:p w14:paraId="36781F8B" w14:textId="77777777" w:rsidR="008468E9" w:rsidRPr="00DC07AE"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 xml:space="preserve">Osprzęt pługów taki jak: lampy błyskowe i lampy obrysowe Wykonawca zobowiązany jest przygotować </w:t>
      </w:r>
      <w:r>
        <w:rPr>
          <w:rFonts w:ascii="Tahoma" w:hAnsi="Tahoma" w:cs="Tahoma"/>
          <w:bCs/>
          <w:iCs/>
          <w:noProof/>
          <w:sz w:val="20"/>
          <w:szCs w:val="20"/>
        </w:rPr>
        <w:t>we własnym zakresie.</w:t>
      </w:r>
    </w:p>
    <w:p w14:paraId="395EF9A7" w14:textId="77777777" w:rsidR="008468E9"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0B9C5390" w14:textId="79A59FA8" w:rsidR="008468E9"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 xml:space="preserve">W razie powstania awarii lub innych istotnych przyczyn uniemożliwiających podstawienie objętych umową </w:t>
      </w:r>
      <w:r>
        <w:rPr>
          <w:rFonts w:ascii="Tahoma" w:hAnsi="Tahoma" w:cs="Tahoma"/>
          <w:bCs/>
          <w:iCs/>
          <w:noProof/>
          <w:sz w:val="20"/>
          <w:szCs w:val="20"/>
        </w:rPr>
        <w:t>sprzętu</w:t>
      </w:r>
      <w:r w:rsidRPr="00DC07AE">
        <w:rPr>
          <w:rFonts w:ascii="Tahoma" w:hAnsi="Tahoma" w:cs="Tahoma"/>
          <w:bCs/>
          <w:iCs/>
          <w:noProof/>
          <w:sz w:val="20"/>
          <w:szCs w:val="20"/>
        </w:rPr>
        <w:t xml:space="preserve"> Wykonawca niezwłocznie powiadomi o tym Zamawiającego.</w:t>
      </w:r>
    </w:p>
    <w:p w14:paraId="073E7144" w14:textId="77777777" w:rsidR="008468E9" w:rsidRPr="00846EA5" w:rsidRDefault="008468E9">
      <w:pPr>
        <w:numPr>
          <w:ilvl w:val="0"/>
          <w:numId w:val="9"/>
        </w:numPr>
        <w:suppressAutoHyphens w:val="0"/>
        <w:ind w:left="284" w:hanging="284"/>
        <w:jc w:val="both"/>
        <w:rPr>
          <w:rFonts w:ascii="Tahoma" w:hAnsi="Tahoma" w:cs="Tahoma"/>
          <w:bCs/>
          <w:iCs/>
          <w:noProof/>
          <w:sz w:val="20"/>
          <w:szCs w:val="20"/>
        </w:rPr>
      </w:pPr>
      <w:r>
        <w:rPr>
          <w:rFonts w:ascii="Tahoma" w:hAnsi="Tahoma" w:cs="Tahoma"/>
          <w:bCs/>
          <w:iCs/>
          <w:noProof/>
          <w:sz w:val="20"/>
          <w:szCs w:val="20"/>
        </w:rPr>
        <w:t>W</w:t>
      </w:r>
      <w:r w:rsidRPr="00846EA5">
        <w:rPr>
          <w:rFonts w:ascii="Tahoma" w:hAnsi="Tahoma" w:cs="Tahoma"/>
          <w:bCs/>
          <w:iCs/>
          <w:noProof/>
          <w:sz w:val="20"/>
          <w:szCs w:val="20"/>
        </w:rPr>
        <w:t xml:space="preserve">ykonawca zobowiązuje się do przygotowania i remontu </w:t>
      </w:r>
      <w:r>
        <w:rPr>
          <w:rFonts w:ascii="Tahoma" w:hAnsi="Tahoma" w:cs="Tahoma"/>
          <w:bCs/>
          <w:iCs/>
          <w:noProof/>
          <w:sz w:val="20"/>
          <w:szCs w:val="20"/>
        </w:rPr>
        <w:t xml:space="preserve">środków transportowych </w:t>
      </w:r>
      <w:r w:rsidRPr="00846EA5">
        <w:rPr>
          <w:rFonts w:ascii="Tahoma" w:hAnsi="Tahoma" w:cs="Tahoma"/>
          <w:bCs/>
          <w:iCs/>
          <w:noProof/>
          <w:sz w:val="20"/>
          <w:szCs w:val="20"/>
        </w:rPr>
        <w:t xml:space="preserve">we własnym zakresie oraz utrzymywania i naprawy </w:t>
      </w:r>
      <w:r>
        <w:rPr>
          <w:rFonts w:ascii="Tahoma" w:hAnsi="Tahoma" w:cs="Tahoma"/>
          <w:bCs/>
          <w:iCs/>
          <w:noProof/>
          <w:sz w:val="20"/>
          <w:szCs w:val="20"/>
        </w:rPr>
        <w:t xml:space="preserve">ich </w:t>
      </w:r>
      <w:r w:rsidRPr="00846EA5">
        <w:rPr>
          <w:rFonts w:ascii="Tahoma" w:hAnsi="Tahoma" w:cs="Tahoma"/>
          <w:bCs/>
          <w:iCs/>
          <w:noProof/>
          <w:sz w:val="20"/>
          <w:szCs w:val="20"/>
        </w:rPr>
        <w:t>przez cały okres użytkowania ( N I E O D P Ł A T N I E ).</w:t>
      </w:r>
    </w:p>
    <w:p w14:paraId="018BE8CB" w14:textId="5A25B049" w:rsidR="008468E9" w:rsidRDefault="008468E9" w:rsidP="008468E9">
      <w:pPr>
        <w:pStyle w:val="Bezodstpw"/>
        <w:spacing w:before="240"/>
        <w:ind w:left="0"/>
        <w:jc w:val="center"/>
      </w:pPr>
      <w:r>
        <w:t>§ 5</w:t>
      </w:r>
    </w:p>
    <w:p w14:paraId="6F6E51DD" w14:textId="77777777" w:rsidR="008468E9" w:rsidRPr="00342435" w:rsidRDefault="008468E9">
      <w:pPr>
        <w:numPr>
          <w:ilvl w:val="0"/>
          <w:numId w:val="10"/>
        </w:numPr>
        <w:suppressAutoHyphens w:val="0"/>
        <w:ind w:left="284" w:hanging="284"/>
        <w:jc w:val="both"/>
        <w:rPr>
          <w:rFonts w:ascii="Tahoma" w:hAnsi="Tahoma" w:cs="Tahoma"/>
          <w:bCs/>
          <w:iCs/>
          <w:noProof/>
          <w:sz w:val="20"/>
          <w:szCs w:val="20"/>
        </w:rPr>
      </w:pPr>
      <w:r w:rsidRPr="00342435">
        <w:rPr>
          <w:rFonts w:ascii="Tahoma" w:hAnsi="Tahoma" w:cs="Tahoma"/>
          <w:bCs/>
          <w:iCs/>
          <w:noProof/>
          <w:sz w:val="20"/>
          <w:szCs w:val="20"/>
        </w:rPr>
        <w:t>Obsługujący środki transportowe i sprzęt pracownicy są zobowiązani do:</w:t>
      </w:r>
    </w:p>
    <w:p w14:paraId="76478C3C" w14:textId="77777777" w:rsidR="008468E9" w:rsidRPr="00342435" w:rsidRDefault="008468E9">
      <w:pPr>
        <w:pStyle w:val="Akapitzlist"/>
        <w:numPr>
          <w:ilvl w:val="0"/>
          <w:numId w:val="11"/>
        </w:numPr>
        <w:suppressAutoHyphens w:val="0"/>
        <w:spacing w:after="120" w:line="276" w:lineRule="auto"/>
        <w:ind w:left="709" w:hanging="425"/>
      </w:pPr>
      <w:r w:rsidRPr="00342435">
        <w:lastRenderedPageBreak/>
        <w:t>realizacji zadań ustalonych przez dysponenta zgodnie z zasadami określonymi w planie zimowego utrzymania dróg,</w:t>
      </w:r>
    </w:p>
    <w:p w14:paraId="31DBD667" w14:textId="0D3B7640" w:rsidR="008468E9" w:rsidRPr="00342435" w:rsidRDefault="008468E9">
      <w:pPr>
        <w:pStyle w:val="Akapitzlist"/>
        <w:numPr>
          <w:ilvl w:val="0"/>
          <w:numId w:val="11"/>
        </w:numPr>
        <w:suppressAutoHyphens w:val="0"/>
        <w:spacing w:after="120" w:line="276" w:lineRule="auto"/>
        <w:ind w:left="709" w:hanging="425"/>
      </w:pPr>
      <w:r w:rsidRPr="00342435">
        <w:t xml:space="preserve">meldowania dysponentowi o realizacji poszczególnych zadań, stwierdzonych utrudnieniach, zmianach warunków atmosferycznych, wypadkach i innych ważniejszych wydarzeniach bezpośrednio po powrocie </w:t>
      </w:r>
      <w:r w:rsidR="00434152">
        <w:t>na bazę</w:t>
      </w:r>
      <w:r w:rsidRPr="00342435">
        <w:t>,</w:t>
      </w:r>
    </w:p>
    <w:p w14:paraId="59BD09F4" w14:textId="77777777" w:rsidR="008468E9" w:rsidRPr="00342435" w:rsidRDefault="008468E9">
      <w:pPr>
        <w:pStyle w:val="Akapitzlist"/>
        <w:numPr>
          <w:ilvl w:val="0"/>
          <w:numId w:val="11"/>
        </w:numPr>
        <w:suppressAutoHyphens w:val="0"/>
        <w:spacing w:after="120" w:line="276" w:lineRule="auto"/>
        <w:ind w:left="709" w:hanging="425"/>
      </w:pPr>
      <w:r w:rsidRPr="00342435">
        <w:t>wykonanie we własnym zakresie obsługi, drobnych napraw i konserwacji powierzonego sprzętu,</w:t>
      </w:r>
    </w:p>
    <w:p w14:paraId="4433BBFE" w14:textId="77777777" w:rsidR="008468E9" w:rsidRPr="00342435" w:rsidRDefault="008468E9">
      <w:pPr>
        <w:pStyle w:val="Akapitzlist"/>
        <w:numPr>
          <w:ilvl w:val="0"/>
          <w:numId w:val="11"/>
        </w:numPr>
        <w:suppressAutoHyphens w:val="0"/>
        <w:spacing w:after="120" w:line="276" w:lineRule="auto"/>
        <w:ind w:left="709" w:hanging="425"/>
      </w:pPr>
      <w:r w:rsidRPr="00342435">
        <w:t>posiadania kontrolek obsług technicznych  –  gdzie wykonana obsługa musi być  potwierdzona przez Kierownika Obwodu Drogowego.</w:t>
      </w:r>
    </w:p>
    <w:p w14:paraId="0FBFDDC3" w14:textId="77777777" w:rsidR="008468E9" w:rsidRDefault="008468E9">
      <w:pPr>
        <w:numPr>
          <w:ilvl w:val="0"/>
          <w:numId w:val="10"/>
        </w:numPr>
        <w:suppressAutoHyphens w:val="0"/>
        <w:ind w:left="284" w:hanging="284"/>
        <w:jc w:val="both"/>
        <w:rPr>
          <w:rFonts w:ascii="Tahoma" w:hAnsi="Tahoma" w:cs="Tahoma"/>
          <w:bCs/>
          <w:iCs/>
          <w:noProof/>
          <w:sz w:val="20"/>
          <w:szCs w:val="20"/>
        </w:rPr>
      </w:pPr>
      <w:r w:rsidRPr="00342435">
        <w:rPr>
          <w:rFonts w:ascii="Tahoma" w:hAnsi="Tahoma" w:cs="Tahoma"/>
          <w:bCs/>
          <w:iCs/>
          <w:noProof/>
          <w:sz w:val="20"/>
          <w:szCs w:val="20"/>
        </w:rPr>
        <w:t>Wykonawca zobowiązany jest przeszkolić pracowników</w:t>
      </w:r>
      <w:r>
        <w:rPr>
          <w:rFonts w:ascii="Tahoma" w:hAnsi="Tahoma" w:cs="Tahoma"/>
          <w:bCs/>
          <w:iCs/>
          <w:noProof/>
          <w:sz w:val="20"/>
          <w:szCs w:val="20"/>
        </w:rPr>
        <w:t xml:space="preserve"> obsługujących wynajęty sprzęt </w:t>
      </w:r>
      <w:r w:rsidRPr="00342435">
        <w:rPr>
          <w:rFonts w:ascii="Tahoma" w:hAnsi="Tahoma" w:cs="Tahoma"/>
          <w:bCs/>
          <w:iCs/>
          <w:noProof/>
          <w:sz w:val="20"/>
          <w:szCs w:val="20"/>
        </w:rPr>
        <w:t>w zakresie zasad prowadzonych prac ustalonych w planie zimowego utrzymania dróg oraz obsługi powierzonego sprzętu.</w:t>
      </w:r>
    </w:p>
    <w:p w14:paraId="4EAB3730" w14:textId="77777777" w:rsidR="008468E9" w:rsidRPr="00342435" w:rsidRDefault="008468E9">
      <w:pPr>
        <w:numPr>
          <w:ilvl w:val="0"/>
          <w:numId w:val="10"/>
        </w:numPr>
        <w:suppressAutoHyphens w:val="0"/>
        <w:ind w:left="284" w:hanging="284"/>
        <w:jc w:val="both"/>
        <w:rPr>
          <w:rFonts w:ascii="Tahoma" w:hAnsi="Tahoma" w:cs="Tahoma"/>
          <w:bCs/>
          <w:iCs/>
          <w:noProof/>
          <w:sz w:val="20"/>
          <w:szCs w:val="20"/>
        </w:rPr>
      </w:pPr>
      <w:r>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197112DE" w14:textId="77777777" w:rsidR="008468E9" w:rsidRDefault="008468E9" w:rsidP="008468E9">
      <w:pPr>
        <w:pStyle w:val="Bezodstpw"/>
        <w:spacing w:before="240"/>
        <w:ind w:left="0"/>
        <w:jc w:val="center"/>
      </w:pPr>
      <w:r>
        <w:t>§ 6</w:t>
      </w:r>
    </w:p>
    <w:p w14:paraId="21ED8DBD" w14:textId="77777777" w:rsidR="008468E9" w:rsidRPr="00F83406" w:rsidRDefault="008468E9">
      <w:pPr>
        <w:numPr>
          <w:ilvl w:val="0"/>
          <w:numId w:val="12"/>
        </w:numPr>
        <w:suppressAutoHyphens w:val="0"/>
        <w:ind w:left="284" w:hanging="284"/>
        <w:jc w:val="both"/>
        <w:rPr>
          <w:rFonts w:ascii="Tahoma" w:hAnsi="Tahoma" w:cs="Tahoma"/>
          <w:bCs/>
          <w:iCs/>
          <w:noProof/>
          <w:sz w:val="20"/>
          <w:szCs w:val="20"/>
        </w:rPr>
      </w:pPr>
      <w:r w:rsidRPr="00F83406">
        <w:rPr>
          <w:rFonts w:ascii="Tahoma" w:hAnsi="Tahoma" w:cs="Tahoma"/>
          <w:bCs/>
          <w:iCs/>
          <w:noProof/>
          <w:sz w:val="20"/>
          <w:szCs w:val="20"/>
        </w:rPr>
        <w:t xml:space="preserve">Szczegółowy zakres prac </w:t>
      </w:r>
      <w:r>
        <w:rPr>
          <w:rFonts w:ascii="Tahoma" w:hAnsi="Tahoma" w:cs="Tahoma"/>
          <w:bCs/>
          <w:iCs/>
          <w:noProof/>
          <w:sz w:val="20"/>
          <w:szCs w:val="20"/>
        </w:rPr>
        <w:t xml:space="preserve">do wykonania oraz czas pracy sprzętu </w:t>
      </w:r>
      <w:r w:rsidRPr="00F83406">
        <w:rPr>
          <w:rFonts w:ascii="Tahoma" w:hAnsi="Tahoma" w:cs="Tahoma"/>
          <w:bCs/>
          <w:iCs/>
          <w:noProof/>
          <w:sz w:val="20"/>
          <w:szCs w:val="20"/>
        </w:rPr>
        <w:t>ustala dysponent – dyżurny</w:t>
      </w:r>
      <w:r>
        <w:rPr>
          <w:rFonts w:ascii="Tahoma" w:hAnsi="Tahoma" w:cs="Tahoma"/>
          <w:bCs/>
          <w:iCs/>
          <w:noProof/>
          <w:sz w:val="20"/>
          <w:szCs w:val="20"/>
        </w:rPr>
        <w:br/>
      </w:r>
      <w:r w:rsidRPr="00F83406">
        <w:rPr>
          <w:rFonts w:ascii="Tahoma" w:hAnsi="Tahoma" w:cs="Tahoma"/>
          <w:bCs/>
          <w:iCs/>
          <w:noProof/>
          <w:sz w:val="20"/>
          <w:szCs w:val="20"/>
        </w:rPr>
        <w:t xml:space="preserve">w Powiatowym Zarządzie Drogowym w Oławie. </w:t>
      </w:r>
      <w:r w:rsidRPr="00434152">
        <w:rPr>
          <w:rFonts w:ascii="Tahoma" w:hAnsi="Tahoma" w:cs="Tahoma"/>
          <w:b/>
          <w:iCs/>
          <w:noProof/>
          <w:sz w:val="20"/>
          <w:szCs w:val="20"/>
        </w:rPr>
        <w:t>Koszt usług nie zleconych przez dysponenta nie będzie pokryty przez Zamawiającego.</w:t>
      </w:r>
    </w:p>
    <w:p w14:paraId="31636341" w14:textId="77777777" w:rsidR="008468E9" w:rsidRPr="004A6DAF" w:rsidRDefault="008468E9">
      <w:pPr>
        <w:numPr>
          <w:ilvl w:val="0"/>
          <w:numId w:val="12"/>
        </w:numPr>
        <w:suppressAutoHyphens w:val="0"/>
        <w:ind w:left="284" w:hanging="284"/>
        <w:jc w:val="both"/>
        <w:rPr>
          <w:rFonts w:ascii="Tahoma" w:hAnsi="Tahoma" w:cs="Tahoma"/>
          <w:bCs/>
          <w:iCs/>
          <w:noProof/>
          <w:sz w:val="20"/>
          <w:szCs w:val="20"/>
        </w:rPr>
      </w:pPr>
      <w:r w:rsidRPr="00F83406">
        <w:rPr>
          <w:rFonts w:ascii="Tahoma" w:hAnsi="Tahoma" w:cs="Tahoma"/>
          <w:bCs/>
          <w:iCs/>
          <w:noProof/>
          <w:sz w:val="20"/>
          <w:szCs w:val="20"/>
        </w:rPr>
        <w:t xml:space="preserve">Wykonawca zobowiązany jest podstawić na wezwanie telefonicznie lub ustne </w:t>
      </w:r>
      <w:r w:rsidRPr="004A6DAF">
        <w:rPr>
          <w:rFonts w:ascii="Tahoma" w:hAnsi="Tahoma" w:cs="Tahoma"/>
          <w:bCs/>
          <w:iCs/>
          <w:noProof/>
          <w:sz w:val="20"/>
          <w:szCs w:val="20"/>
        </w:rPr>
        <w:t>jednostki sprzętowe na wskazaną godzinę, lecz nie później niż w ciągu:</w:t>
      </w:r>
    </w:p>
    <w:p w14:paraId="4CE3750D" w14:textId="77777777" w:rsidR="008468E9" w:rsidRDefault="008468E9">
      <w:pPr>
        <w:pStyle w:val="Akapitzlist"/>
        <w:numPr>
          <w:ilvl w:val="0"/>
          <w:numId w:val="13"/>
        </w:numPr>
        <w:suppressAutoHyphens w:val="0"/>
        <w:spacing w:after="120" w:line="276" w:lineRule="auto"/>
        <w:ind w:left="709" w:hanging="283"/>
      </w:pPr>
      <w:r w:rsidRPr="00F83406">
        <w:t>1 godziny  – gdy wezwanie przekazano w dni  powszednie w godz. 7</w:t>
      </w:r>
      <w:r w:rsidRPr="004A6DAF">
        <w:rPr>
          <w:vertAlign w:val="superscript"/>
        </w:rPr>
        <w:t>00</w:t>
      </w:r>
      <w:r w:rsidRPr="00F83406">
        <w:t>- 15</w:t>
      </w:r>
      <w:r w:rsidRPr="004A6DAF">
        <w:rPr>
          <w:vertAlign w:val="superscript"/>
        </w:rPr>
        <w:t xml:space="preserve">00 </w:t>
      </w:r>
    </w:p>
    <w:p w14:paraId="4D0E55A7" w14:textId="77777777" w:rsidR="008468E9" w:rsidRPr="00F83406" w:rsidRDefault="008468E9">
      <w:pPr>
        <w:pStyle w:val="Akapitzlist"/>
        <w:numPr>
          <w:ilvl w:val="0"/>
          <w:numId w:val="13"/>
        </w:numPr>
        <w:suppressAutoHyphens w:val="0"/>
        <w:spacing w:after="120" w:line="276" w:lineRule="auto"/>
        <w:ind w:left="709" w:hanging="283"/>
      </w:pPr>
      <w:r>
        <w:t xml:space="preserve">……………. –  </w:t>
      </w:r>
      <w:r>
        <w:rPr>
          <w:iCs/>
        </w:rPr>
        <w:t>gdy wezwanie przekazano w innych dniach i godzinach (zgodnie z ofertą)</w:t>
      </w:r>
    </w:p>
    <w:p w14:paraId="39F8D105" w14:textId="77777777" w:rsidR="008468E9" w:rsidRPr="004A6DAF" w:rsidRDefault="008468E9">
      <w:pPr>
        <w:numPr>
          <w:ilvl w:val="0"/>
          <w:numId w:val="12"/>
        </w:numPr>
        <w:suppressAutoHyphens w:val="0"/>
        <w:ind w:left="284" w:hanging="284"/>
        <w:jc w:val="both"/>
        <w:rPr>
          <w:rFonts w:ascii="Tahoma" w:hAnsi="Tahoma" w:cs="Tahoma"/>
          <w:bCs/>
          <w:iCs/>
          <w:noProof/>
          <w:sz w:val="20"/>
          <w:szCs w:val="20"/>
        </w:rPr>
      </w:pPr>
      <w:r w:rsidRPr="004A6DAF">
        <w:rPr>
          <w:rFonts w:ascii="Tahoma" w:hAnsi="Tahoma" w:cs="Tahoma"/>
          <w:bCs/>
          <w:iCs/>
          <w:noProof/>
          <w:sz w:val="20"/>
          <w:szCs w:val="20"/>
        </w:rPr>
        <w:t>Czas zatrudnienia uznaje się okres od zgłoszenia się s</w:t>
      </w:r>
      <w:r>
        <w:rPr>
          <w:rFonts w:ascii="Tahoma" w:hAnsi="Tahoma" w:cs="Tahoma"/>
          <w:bCs/>
          <w:iCs/>
          <w:noProof/>
          <w:sz w:val="20"/>
          <w:szCs w:val="20"/>
        </w:rPr>
        <w:t xml:space="preserve">prawnego środka transportowego </w:t>
      </w:r>
      <w:r>
        <w:rPr>
          <w:rFonts w:ascii="Tahoma" w:hAnsi="Tahoma" w:cs="Tahoma"/>
          <w:bCs/>
          <w:iCs/>
          <w:noProof/>
          <w:sz w:val="20"/>
          <w:szCs w:val="20"/>
        </w:rPr>
        <w:br/>
      </w:r>
      <w:r w:rsidRPr="004A6DAF">
        <w:rPr>
          <w:rFonts w:ascii="Tahoma" w:hAnsi="Tahoma" w:cs="Tahoma"/>
          <w:bCs/>
          <w:iCs/>
          <w:noProof/>
          <w:sz w:val="20"/>
          <w:szCs w:val="20"/>
        </w:rPr>
        <w:t>w wyznaczonym miejscu do chwili zwolnienia przez dysponenta.</w:t>
      </w:r>
    </w:p>
    <w:p w14:paraId="19776F21" w14:textId="77777777" w:rsidR="008468E9" w:rsidRPr="00F83406" w:rsidRDefault="008468E9">
      <w:pPr>
        <w:numPr>
          <w:ilvl w:val="0"/>
          <w:numId w:val="12"/>
        </w:numPr>
        <w:suppressAutoHyphens w:val="0"/>
        <w:ind w:left="284" w:hanging="284"/>
        <w:jc w:val="both"/>
        <w:rPr>
          <w:rFonts w:ascii="Tahoma" w:hAnsi="Tahoma" w:cs="Tahoma"/>
          <w:bCs/>
          <w:iCs/>
          <w:noProof/>
          <w:sz w:val="20"/>
          <w:szCs w:val="20"/>
        </w:rPr>
      </w:pPr>
      <w:r w:rsidRPr="00F83406">
        <w:rPr>
          <w:rFonts w:ascii="Tahoma" w:hAnsi="Tahoma" w:cs="Tahoma"/>
          <w:bCs/>
          <w:iCs/>
          <w:noProof/>
          <w:sz w:val="20"/>
          <w:szCs w:val="20"/>
        </w:rPr>
        <w:t>Czas zatrudnienia codziennie potwierdza dysponent  – dyżurny w Powiatowym Zarządzie Drogowym w Oławie na kartach drogowych</w:t>
      </w:r>
      <w:r>
        <w:rPr>
          <w:rFonts w:ascii="Tahoma" w:hAnsi="Tahoma" w:cs="Tahoma"/>
          <w:bCs/>
          <w:iCs/>
          <w:noProof/>
          <w:sz w:val="20"/>
          <w:szCs w:val="20"/>
        </w:rPr>
        <w:t>.</w:t>
      </w:r>
    </w:p>
    <w:p w14:paraId="15EF1550" w14:textId="77777777" w:rsidR="008468E9" w:rsidRDefault="008468E9" w:rsidP="008468E9">
      <w:pPr>
        <w:pStyle w:val="Bezodstpw"/>
        <w:spacing w:before="240"/>
        <w:ind w:left="0"/>
        <w:jc w:val="center"/>
      </w:pPr>
      <w:r>
        <w:t>§ 7</w:t>
      </w:r>
    </w:p>
    <w:p w14:paraId="10116D1D" w14:textId="77777777" w:rsidR="008468E9" w:rsidRPr="0072188F" w:rsidRDefault="008468E9">
      <w:pPr>
        <w:numPr>
          <w:ilvl w:val="0"/>
          <w:numId w:val="14"/>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0793BD37" w14:textId="77777777" w:rsidR="008468E9" w:rsidRDefault="008468E9">
      <w:pPr>
        <w:numPr>
          <w:ilvl w:val="0"/>
          <w:numId w:val="14"/>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49CEABFD" w14:textId="77777777" w:rsidR="008468E9" w:rsidRPr="00BA78F8" w:rsidRDefault="008468E9">
      <w:pPr>
        <w:numPr>
          <w:ilvl w:val="0"/>
          <w:numId w:val="14"/>
        </w:numPr>
        <w:suppressAutoHyphens w:val="0"/>
        <w:ind w:left="284" w:hanging="284"/>
        <w:jc w:val="both"/>
        <w:rPr>
          <w:rFonts w:ascii="Tahoma" w:hAnsi="Tahoma" w:cs="Tahoma"/>
          <w:bCs/>
          <w:iCs/>
          <w:noProof/>
          <w:sz w:val="20"/>
          <w:szCs w:val="20"/>
        </w:rPr>
      </w:pPr>
      <w:bookmarkStart w:id="0" w:name="_Hlk33438094"/>
      <w:r w:rsidRPr="00BA78F8">
        <w:rPr>
          <w:rFonts w:ascii="Tahoma" w:hAnsi="Tahoma" w:cs="Tahoma"/>
          <w:bCs/>
          <w:iCs/>
          <w:noProof/>
          <w:sz w:val="20"/>
          <w:szCs w:val="20"/>
        </w:rPr>
        <w:t xml:space="preserve">Należność finansowa zostanie przekazana przelewem z konta Zamawiającego na konto Wykonawcy wskazanym </w:t>
      </w:r>
      <w:bookmarkEnd w:id="0"/>
      <w:r w:rsidRPr="00BA78F8">
        <w:rPr>
          <w:rFonts w:ascii="Tahoma" w:hAnsi="Tahoma" w:cs="Tahoma"/>
          <w:bCs/>
          <w:iCs/>
          <w:noProof/>
          <w:sz w:val="20"/>
          <w:szCs w:val="20"/>
        </w:rPr>
        <w:t xml:space="preserve">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w:t>
      </w:r>
      <w:r w:rsidRPr="00BA78F8">
        <w:rPr>
          <w:rFonts w:ascii="Tahoma" w:hAnsi="Tahoma" w:cs="Tahoma"/>
          <w:bCs/>
          <w:iCs/>
          <w:noProof/>
          <w:sz w:val="20"/>
          <w:szCs w:val="20"/>
        </w:rPr>
        <w:lastRenderedPageBreak/>
        <w:t>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18A8EDEB" w14:textId="77777777" w:rsidR="008468E9" w:rsidRPr="00BA78F8" w:rsidRDefault="008468E9">
      <w:pPr>
        <w:numPr>
          <w:ilvl w:val="0"/>
          <w:numId w:val="14"/>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Wykonawca oświadcza, że jest płatnikiem podatku od towarów i usług VAT i posiada numer identyfikacji podatkowej NIP: …………………………….</w:t>
      </w:r>
    </w:p>
    <w:p w14:paraId="23BBFE28" w14:textId="77777777" w:rsidR="008468E9" w:rsidRPr="00BA78F8" w:rsidRDefault="008468E9">
      <w:pPr>
        <w:numPr>
          <w:ilvl w:val="0"/>
          <w:numId w:val="14"/>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7E11F754" w14:textId="77777777" w:rsidR="008468E9" w:rsidRPr="00060286" w:rsidRDefault="008468E9">
      <w:pPr>
        <w:pStyle w:val="Akapitzlist"/>
        <w:numPr>
          <w:ilvl w:val="0"/>
          <w:numId w:val="14"/>
        </w:numPr>
        <w:suppressAutoHyphens w:val="0"/>
        <w:spacing w:after="120" w:line="276" w:lineRule="auto"/>
        <w:ind w:left="284" w:hanging="284"/>
        <w:rPr>
          <w:lang w:eastAsia="en-US"/>
        </w:rPr>
      </w:pPr>
      <w:r w:rsidRPr="00060286">
        <w:rPr>
          <w:lang w:eastAsia="en-US"/>
        </w:rPr>
        <w:t>Faktu</w:t>
      </w:r>
      <w:r>
        <w:rPr>
          <w:lang w:eastAsia="en-US"/>
        </w:rPr>
        <w:t>ry</w:t>
      </w:r>
      <w:r w:rsidRPr="00060286">
        <w:rPr>
          <w:lang w:eastAsia="en-US"/>
        </w:rPr>
        <w:t xml:space="preserve"> </w:t>
      </w:r>
      <w:r>
        <w:rPr>
          <w:lang w:eastAsia="en-US"/>
        </w:rPr>
        <w:t>w</w:t>
      </w:r>
      <w:r w:rsidRPr="00060286">
        <w:rPr>
          <w:lang w:eastAsia="en-US"/>
        </w:rPr>
        <w:t>ystawion</w:t>
      </w:r>
      <w:r>
        <w:rPr>
          <w:lang w:eastAsia="en-US"/>
        </w:rPr>
        <w:t>e</w:t>
      </w:r>
      <w:r w:rsidRPr="00060286">
        <w:rPr>
          <w:lang w:eastAsia="en-US"/>
        </w:rPr>
        <w:t xml:space="preserve"> będ</w:t>
      </w:r>
      <w:r>
        <w:rPr>
          <w:lang w:eastAsia="en-US"/>
        </w:rPr>
        <w:t>ą</w:t>
      </w:r>
      <w:r w:rsidRPr="00060286">
        <w:rPr>
          <w:lang w:eastAsia="en-US"/>
        </w:rPr>
        <w:t xml:space="preserve"> na adres:</w:t>
      </w:r>
    </w:p>
    <w:p w14:paraId="124A5791" w14:textId="77777777" w:rsidR="008468E9" w:rsidRPr="00060286" w:rsidRDefault="008468E9" w:rsidP="008468E9">
      <w:pPr>
        <w:pStyle w:val="Akapitzlist"/>
        <w:numPr>
          <w:ilvl w:val="0"/>
          <w:numId w:val="0"/>
        </w:numPr>
        <w:spacing w:after="0" w:line="276" w:lineRule="auto"/>
        <w:ind w:left="284"/>
        <w:rPr>
          <w:b/>
        </w:rPr>
      </w:pPr>
      <w:r w:rsidRPr="00060286">
        <w:rPr>
          <w:b/>
        </w:rPr>
        <w:t>Nabywca: Powiat Oławski ul. 3 Maja 1, 55-200 Oława NIP 912-18-75-363</w:t>
      </w:r>
    </w:p>
    <w:p w14:paraId="490E0781" w14:textId="77777777" w:rsidR="008468E9" w:rsidRPr="00060286" w:rsidRDefault="008468E9" w:rsidP="008468E9">
      <w:pPr>
        <w:pStyle w:val="Akapitzlist"/>
        <w:numPr>
          <w:ilvl w:val="0"/>
          <w:numId w:val="0"/>
        </w:numPr>
        <w:spacing w:after="120" w:line="276" w:lineRule="auto"/>
        <w:ind w:left="284"/>
        <w:rPr>
          <w:b/>
        </w:rPr>
      </w:pPr>
      <w:r w:rsidRPr="00060286">
        <w:rPr>
          <w:b/>
        </w:rPr>
        <w:t>Odbiorca: Powiatowy Zarząd Drogowy w Oławie pl. Zamkowy 18, 55-200 Oława</w:t>
      </w:r>
    </w:p>
    <w:p w14:paraId="3A42B1B0" w14:textId="77777777" w:rsidR="008468E9" w:rsidRPr="0072188F" w:rsidRDefault="008468E9">
      <w:pPr>
        <w:numPr>
          <w:ilvl w:val="0"/>
          <w:numId w:val="14"/>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2BA76DE7" w14:textId="77777777" w:rsidR="008468E9" w:rsidRDefault="008468E9">
      <w:pPr>
        <w:pStyle w:val="Akapitzlist"/>
        <w:numPr>
          <w:ilvl w:val="0"/>
          <w:numId w:val="14"/>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512FFCE6" w14:textId="77777777" w:rsidR="008468E9" w:rsidRPr="00E22776" w:rsidRDefault="008468E9">
      <w:pPr>
        <w:pStyle w:val="Akapitzlist"/>
        <w:numPr>
          <w:ilvl w:val="0"/>
          <w:numId w:val="14"/>
        </w:numPr>
        <w:suppressAutoHyphens w:val="0"/>
        <w:spacing w:after="120"/>
        <w:ind w:left="284" w:hanging="284"/>
        <w:rPr>
          <w:bCs/>
          <w:iCs/>
          <w:noProof/>
        </w:rPr>
      </w:pPr>
      <w:r w:rsidRPr="00E22776">
        <w:rPr>
          <w:bCs/>
          <w:iCs/>
          <w:noProof/>
        </w:rPr>
        <w:t>Postanowienia umowne w stosunku do podatników VAT czynnych:</w:t>
      </w:r>
    </w:p>
    <w:p w14:paraId="3905F66C" w14:textId="77777777" w:rsidR="008468E9" w:rsidRPr="006D1864" w:rsidRDefault="008468E9">
      <w:pPr>
        <w:pStyle w:val="Akapitzlist"/>
        <w:numPr>
          <w:ilvl w:val="0"/>
          <w:numId w:val="38"/>
        </w:numPr>
        <w:suppressAutoHyphens w:val="0"/>
        <w:spacing w:after="120" w:line="276" w:lineRule="auto"/>
        <w:ind w:left="709" w:hanging="283"/>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34CB522B" w14:textId="77777777" w:rsidR="008468E9" w:rsidRPr="006D1864" w:rsidRDefault="008468E9">
      <w:pPr>
        <w:pStyle w:val="Akapitzlist"/>
        <w:numPr>
          <w:ilvl w:val="0"/>
          <w:numId w:val="38"/>
        </w:numPr>
        <w:suppressAutoHyphens w:val="0"/>
        <w:spacing w:after="120" w:line="276" w:lineRule="auto"/>
        <w:ind w:left="709" w:hanging="283"/>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771C19A7" w14:textId="77777777" w:rsidR="008468E9" w:rsidRPr="006D1864" w:rsidRDefault="008468E9">
      <w:pPr>
        <w:pStyle w:val="Akapitzlist"/>
        <w:numPr>
          <w:ilvl w:val="0"/>
          <w:numId w:val="38"/>
        </w:numPr>
        <w:suppressAutoHyphens w:val="0"/>
        <w:spacing w:after="120" w:line="276" w:lineRule="auto"/>
        <w:ind w:left="709" w:hanging="283"/>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0C111A4D" w14:textId="77777777" w:rsidR="008468E9" w:rsidRPr="00E22776" w:rsidRDefault="008468E9">
      <w:pPr>
        <w:pStyle w:val="Akapitzlist"/>
        <w:numPr>
          <w:ilvl w:val="0"/>
          <w:numId w:val="14"/>
        </w:numPr>
        <w:suppressAutoHyphens w:val="0"/>
        <w:spacing w:after="120"/>
        <w:ind w:left="284" w:hanging="284"/>
        <w:rPr>
          <w:bCs/>
          <w:iCs/>
          <w:noProof/>
        </w:rPr>
      </w:pPr>
      <w:r w:rsidRPr="00E22776">
        <w:rPr>
          <w:bCs/>
          <w:iCs/>
          <w:noProof/>
        </w:rPr>
        <w:t>Postanowienia umowne w stosunku do podatników zwolnionych z VAT:</w:t>
      </w:r>
    </w:p>
    <w:p w14:paraId="072AAE8E" w14:textId="77777777" w:rsidR="008468E9" w:rsidRPr="000110C0" w:rsidRDefault="008468E9">
      <w:pPr>
        <w:pStyle w:val="Akapitzlist"/>
        <w:numPr>
          <w:ilvl w:val="0"/>
          <w:numId w:val="39"/>
        </w:numPr>
        <w:suppressAutoHyphens w:val="0"/>
        <w:spacing w:after="120" w:line="276" w:lineRule="auto"/>
        <w:ind w:left="709" w:hanging="283"/>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0B772201" w14:textId="77777777" w:rsidR="008468E9" w:rsidRPr="000110C0" w:rsidRDefault="008468E9">
      <w:pPr>
        <w:pStyle w:val="Akapitzlist"/>
        <w:numPr>
          <w:ilvl w:val="0"/>
          <w:numId w:val="39"/>
        </w:numPr>
        <w:suppressAutoHyphens w:val="0"/>
        <w:spacing w:after="120" w:line="276" w:lineRule="auto"/>
        <w:ind w:left="709" w:hanging="283"/>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74603E7A" w14:textId="77777777" w:rsidR="008468E9" w:rsidRPr="000110C0" w:rsidRDefault="008468E9">
      <w:pPr>
        <w:pStyle w:val="Akapitzlist"/>
        <w:numPr>
          <w:ilvl w:val="0"/>
          <w:numId w:val="39"/>
        </w:numPr>
        <w:suppressAutoHyphens w:val="0"/>
        <w:spacing w:after="120" w:line="276" w:lineRule="auto"/>
        <w:ind w:left="709" w:hanging="283"/>
      </w:pPr>
      <w:r w:rsidRPr="000110C0">
        <w:t>Wykonawca</w:t>
      </w:r>
      <w:r>
        <w:t xml:space="preserve"> </w:t>
      </w:r>
      <w:r w:rsidRPr="000110C0">
        <w:t xml:space="preserve">oświadcza, w przypadku zmiany statusu podatnika VAT na podatnika VAT czynnego, zobowiązany jest do wskazania rachunku rozliczeniowego, umożliwiającego zapłatę z zastosowaniem mechanizmu podzielonej płatności, o którym mowa w art. 49 ust. 1 pkt 1 </w:t>
      </w:r>
      <w:r w:rsidRPr="000110C0">
        <w:lastRenderedPageBreak/>
        <w:t>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2B49BE6A" w14:textId="77777777" w:rsidR="008468E9" w:rsidRDefault="008468E9">
      <w:pPr>
        <w:pStyle w:val="Akapitzlist"/>
        <w:numPr>
          <w:ilvl w:val="0"/>
          <w:numId w:val="39"/>
        </w:numPr>
        <w:suppressAutoHyphens w:val="0"/>
        <w:spacing w:after="120" w:line="276" w:lineRule="auto"/>
        <w:ind w:left="709" w:hanging="283"/>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471AB828" w14:textId="1D16EF91" w:rsidR="008468E9" w:rsidRPr="00E22776" w:rsidRDefault="008468E9">
      <w:pPr>
        <w:pStyle w:val="Akapitzlist"/>
        <w:numPr>
          <w:ilvl w:val="0"/>
          <w:numId w:val="14"/>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w:t>
      </w:r>
      <w:r w:rsidR="00434152">
        <w:rPr>
          <w:bCs/>
          <w:iCs/>
          <w:noProof/>
        </w:rPr>
        <w:t>..</w:t>
      </w:r>
      <w:r>
        <w:rPr>
          <w:bCs/>
          <w:iCs/>
          <w:noProof/>
        </w:rPr>
        <w:t>……………………………………………….……..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6717B397" w14:textId="77777777" w:rsidR="008468E9" w:rsidRDefault="008468E9" w:rsidP="008468E9">
      <w:pPr>
        <w:pStyle w:val="Bezodstpw"/>
        <w:spacing w:before="240"/>
        <w:ind w:left="0"/>
        <w:jc w:val="center"/>
      </w:pPr>
      <w:r>
        <w:t>§ 8</w:t>
      </w:r>
    </w:p>
    <w:p w14:paraId="135198A0" w14:textId="58CEF98B" w:rsidR="008468E9" w:rsidRDefault="008468E9">
      <w:pPr>
        <w:pStyle w:val="Akapitzlist"/>
        <w:numPr>
          <w:ilvl w:val="0"/>
          <w:numId w:val="29"/>
        </w:numPr>
        <w:suppressAutoHyphens w:val="0"/>
        <w:spacing w:line="276" w:lineRule="auto"/>
        <w:ind w:left="284" w:hanging="284"/>
      </w:pPr>
      <w:r>
        <w:t xml:space="preserve">W czasie trwania umowy </w:t>
      </w:r>
      <w:r w:rsidRPr="006F1072">
        <w:t>Wykonawca poniesie odpowiedzialność</w:t>
      </w:r>
      <w:r>
        <w:t xml:space="preserve"> materialną za powierzony sprzęt</w:t>
      </w:r>
      <w:r w:rsidR="00D36C55">
        <w:t xml:space="preserve">                </w:t>
      </w:r>
      <w:r>
        <w:t xml:space="preserve"> i urządzenia będące własnością Zamawiającego.</w:t>
      </w:r>
    </w:p>
    <w:p w14:paraId="3C58F3C3" w14:textId="77777777" w:rsidR="008468E9" w:rsidRDefault="008468E9">
      <w:pPr>
        <w:pStyle w:val="Akapitzlist"/>
        <w:numPr>
          <w:ilvl w:val="0"/>
          <w:numId w:val="29"/>
        </w:numPr>
        <w:suppressAutoHyphens w:val="0"/>
        <w:spacing w:line="276" w:lineRule="auto"/>
        <w:ind w:left="284" w:hanging="284"/>
      </w:pPr>
      <w:r>
        <w:t>W przypadku uszkodzeń w sprzęcie powstałych w okresie obowiązywania umowy, w tym również na skutek kolizji drogowej naprawa należy do Wykonawcy.</w:t>
      </w:r>
    </w:p>
    <w:p w14:paraId="3B8C5E2D" w14:textId="77777777" w:rsidR="008468E9" w:rsidRDefault="008468E9">
      <w:pPr>
        <w:pStyle w:val="Akapitzlist"/>
        <w:numPr>
          <w:ilvl w:val="0"/>
          <w:numId w:val="29"/>
        </w:numPr>
        <w:suppressAutoHyphens w:val="0"/>
        <w:spacing w:line="276" w:lineRule="auto"/>
        <w:ind w:left="284" w:hanging="284"/>
      </w:pPr>
      <w:r>
        <w:t>Wykonawca ponosi odpowiedzialność za uszkodzenia i zniszczenia wyrządzone osobom trzecim, powstałe w trakcie wykonywania prac.</w:t>
      </w:r>
    </w:p>
    <w:p w14:paraId="1305B220" w14:textId="13D62CA8" w:rsidR="008468E9" w:rsidRPr="003F2776" w:rsidRDefault="008468E9">
      <w:pPr>
        <w:pStyle w:val="Akapitzlist"/>
        <w:numPr>
          <w:ilvl w:val="0"/>
          <w:numId w:val="29"/>
        </w:numPr>
        <w:suppressAutoHyphens w:val="0"/>
        <w:spacing w:line="276" w:lineRule="auto"/>
        <w:ind w:left="284" w:hanging="284"/>
      </w:pPr>
      <w:r w:rsidRPr="003F2776">
        <w:t>Wykonawca poniesie odpowiedzialność cywilną za skutki nie podstawienia w terminie    wezwanego środka transportowego oraz nie zrealizowania lub wadliwego wykonania   wyznaczonych zadań przez dyżurnego.</w:t>
      </w:r>
    </w:p>
    <w:p w14:paraId="5C8F3DEE" w14:textId="536C8B56" w:rsidR="008468E9" w:rsidRPr="006F1072" w:rsidRDefault="008468E9">
      <w:pPr>
        <w:pStyle w:val="Akapitzlist"/>
        <w:numPr>
          <w:ilvl w:val="0"/>
          <w:numId w:val="29"/>
        </w:numPr>
        <w:suppressAutoHyphens w:val="0"/>
        <w:spacing w:line="276" w:lineRule="auto"/>
        <w:ind w:left="284" w:hanging="284"/>
      </w:pPr>
      <w:r w:rsidRPr="006F1072">
        <w:t xml:space="preserve">Niezależnie od odpowiedzialności podanej w ust. </w:t>
      </w:r>
      <w:r>
        <w:t>4</w:t>
      </w:r>
      <w:r w:rsidRPr="006F1072">
        <w:t xml:space="preserve"> należność Wykonawcy będzie  proporcjonalnie obniżona za wadliwe lub niepełne wykonanie zadań zleconych przez dyżurnego.</w:t>
      </w:r>
    </w:p>
    <w:p w14:paraId="7E47B829" w14:textId="77777777" w:rsidR="008468E9" w:rsidRDefault="008468E9" w:rsidP="008468E9">
      <w:pPr>
        <w:pStyle w:val="Bezodstpw"/>
        <w:spacing w:before="240"/>
        <w:ind w:left="0"/>
        <w:jc w:val="center"/>
      </w:pPr>
      <w:r>
        <w:t>§ 9</w:t>
      </w:r>
    </w:p>
    <w:p w14:paraId="207101E5" w14:textId="77777777" w:rsidR="008468E9" w:rsidRPr="00742D99" w:rsidRDefault="008468E9">
      <w:pPr>
        <w:pStyle w:val="Akapitzlist"/>
        <w:numPr>
          <w:ilvl w:val="0"/>
          <w:numId w:val="30"/>
        </w:numPr>
        <w:suppressAutoHyphens w:val="0"/>
        <w:spacing w:line="276" w:lineRule="auto"/>
        <w:ind w:left="284" w:hanging="284"/>
      </w:pPr>
      <w:r w:rsidRPr="00742D99">
        <w:t>Strony postanawiają,</w:t>
      </w:r>
      <w:r>
        <w:t xml:space="preserve"> </w:t>
      </w:r>
      <w:r w:rsidRPr="00742D99">
        <w:t>że podstawową formą odszkodowania są kary umowne.</w:t>
      </w:r>
    </w:p>
    <w:p w14:paraId="2A62718E" w14:textId="77777777" w:rsidR="008468E9" w:rsidRPr="00742D99" w:rsidRDefault="008468E9">
      <w:pPr>
        <w:pStyle w:val="Akapitzlist"/>
        <w:numPr>
          <w:ilvl w:val="0"/>
          <w:numId w:val="30"/>
        </w:numPr>
        <w:suppressAutoHyphens w:val="0"/>
        <w:spacing w:line="276" w:lineRule="auto"/>
        <w:ind w:left="284" w:hanging="284"/>
      </w:pPr>
      <w:r w:rsidRPr="00742D99">
        <w:t>Wykonawca płaci Zamawiającemu kary umowne:</w:t>
      </w:r>
    </w:p>
    <w:p w14:paraId="1DAB1361" w14:textId="661123C8" w:rsidR="008468E9" w:rsidRPr="00742D99" w:rsidRDefault="008468E9">
      <w:pPr>
        <w:pStyle w:val="Akapitzlist"/>
        <w:numPr>
          <w:ilvl w:val="0"/>
          <w:numId w:val="20"/>
        </w:numPr>
        <w:suppressAutoHyphens w:val="0"/>
        <w:spacing w:line="276" w:lineRule="auto"/>
        <w:ind w:left="709" w:hanging="283"/>
      </w:pPr>
      <w:r w:rsidRPr="00742D99">
        <w:t xml:space="preserve">za </w:t>
      </w:r>
      <w:r>
        <w:t>opóźnienie w przystąpieniu do usługi – 10% stawki godzinowej danej usługi za każdą godzinę zwłoki,</w:t>
      </w:r>
    </w:p>
    <w:p w14:paraId="47132BF5" w14:textId="77777777" w:rsidR="008468E9" w:rsidRDefault="008468E9">
      <w:pPr>
        <w:pStyle w:val="Akapitzlist"/>
        <w:numPr>
          <w:ilvl w:val="0"/>
          <w:numId w:val="20"/>
        </w:numPr>
        <w:suppressAutoHyphens w:val="0"/>
        <w:spacing w:line="276" w:lineRule="auto"/>
        <w:ind w:left="709" w:hanging="283"/>
      </w:pPr>
      <w:r>
        <w:t>za wadliwe wykonanie usługi 10% stawki godzinowej danej usługi oraz prawidłowe wykonanie usługi na koszt Wykonawcy,</w:t>
      </w:r>
    </w:p>
    <w:p w14:paraId="60043287" w14:textId="77777777" w:rsidR="008468E9" w:rsidRPr="00742D99" w:rsidRDefault="008468E9">
      <w:pPr>
        <w:pStyle w:val="Akapitzlist"/>
        <w:numPr>
          <w:ilvl w:val="0"/>
          <w:numId w:val="20"/>
        </w:numPr>
        <w:suppressAutoHyphens w:val="0"/>
        <w:spacing w:line="276" w:lineRule="auto"/>
        <w:ind w:left="709" w:hanging="283"/>
      </w:pPr>
      <w:r>
        <w:t>za nieterminowy zwrot powierzonego sprzętu – 100,00 zł. za 1 dzień zwłoki.</w:t>
      </w:r>
    </w:p>
    <w:p w14:paraId="1C135C7B" w14:textId="5B7AF5BA" w:rsidR="008468E9" w:rsidRDefault="008468E9">
      <w:pPr>
        <w:pStyle w:val="Akapitzlist"/>
        <w:numPr>
          <w:ilvl w:val="0"/>
          <w:numId w:val="30"/>
        </w:numPr>
        <w:suppressAutoHyphens w:val="0"/>
        <w:spacing w:line="276" w:lineRule="auto"/>
        <w:ind w:left="284" w:hanging="284"/>
      </w:pPr>
      <w:r w:rsidRPr="00742D99">
        <w:t xml:space="preserve">Zamawiający zapłaci Wykonawcy karę umowną za odstąpienie od przedmiotu umowy </w:t>
      </w:r>
      <w:r>
        <w:t xml:space="preserve">(w trakcie trwania) – 10% kwoty niewykorzystanej umowy obliczonej jako iloczyn stawki godzinowej i różnicy między docelową ilością godzin (określoną w § 2 ust. 2 niniejszej umowy) </w:t>
      </w:r>
      <w:r>
        <w:br/>
        <w:t>a przepracowaną ilością godzin.</w:t>
      </w:r>
    </w:p>
    <w:p w14:paraId="2DCFA2B1" w14:textId="77777777" w:rsidR="008468E9" w:rsidRPr="00742D99" w:rsidRDefault="008468E9">
      <w:pPr>
        <w:pStyle w:val="Akapitzlist"/>
        <w:numPr>
          <w:ilvl w:val="0"/>
          <w:numId w:val="30"/>
        </w:numPr>
        <w:suppressAutoHyphens w:val="0"/>
        <w:spacing w:line="276" w:lineRule="auto"/>
        <w:ind w:left="284" w:hanging="284"/>
      </w:pPr>
      <w:r w:rsidRPr="00742D99">
        <w:t xml:space="preserve">Wykonawca oświadcza, że wyraża zgodę na potrącenie naliczonych kar umownych, </w:t>
      </w:r>
      <w:r>
        <w:br/>
      </w:r>
      <w:r w:rsidRPr="00742D99">
        <w:t>z wynagrodzenia za wykonanie przedmiotu umowy.</w:t>
      </w:r>
    </w:p>
    <w:p w14:paraId="11A12922" w14:textId="77777777" w:rsidR="008468E9" w:rsidRPr="00742D99" w:rsidRDefault="008468E9">
      <w:pPr>
        <w:pStyle w:val="Akapitzlist"/>
        <w:numPr>
          <w:ilvl w:val="0"/>
          <w:numId w:val="30"/>
        </w:numPr>
        <w:suppressAutoHyphens w:val="0"/>
        <w:spacing w:line="276" w:lineRule="auto"/>
        <w:ind w:left="284" w:hanging="284"/>
      </w:pPr>
      <w:r w:rsidRPr="00742D99">
        <w:lastRenderedPageBreak/>
        <w:t>Zamawiający zastrzega sobie prawo dochodzenia odszkodowania przewyższającego ilość kar umownych na zasadach ogólnych Kodeksu Cywilnego.</w:t>
      </w:r>
    </w:p>
    <w:p w14:paraId="6EB3C61B" w14:textId="77777777" w:rsidR="008468E9" w:rsidRDefault="008468E9" w:rsidP="008468E9">
      <w:pPr>
        <w:pStyle w:val="Bezodstpw"/>
        <w:spacing w:before="240"/>
        <w:ind w:left="0"/>
        <w:jc w:val="center"/>
      </w:pPr>
      <w:r>
        <w:t>§ 10</w:t>
      </w:r>
    </w:p>
    <w:p w14:paraId="01C3E1F7" w14:textId="77777777" w:rsidR="008468E9" w:rsidRDefault="008468E9" w:rsidP="008468E9">
      <w:pPr>
        <w:pStyle w:val="Bezodstpw"/>
        <w:spacing w:after="200" w:line="276" w:lineRule="auto"/>
        <w:ind w:left="0"/>
        <w:jc w:val="both"/>
      </w:pPr>
      <w:r>
        <w:t xml:space="preserve">Wszelkie zmiany i uzupełnienia niniejszej umowy mogą być dokonywane jedynie  w formie pisemnej </w:t>
      </w:r>
      <w:r>
        <w:br/>
        <w:t xml:space="preserve">w postaci aneksu do umowy podpisanego przez obydwie strony, pod rygorem nieważności, zgodnie </w:t>
      </w:r>
      <w:r>
        <w:br/>
        <w:t xml:space="preserve">z zasadami opisanymi w SIWZ. </w:t>
      </w:r>
    </w:p>
    <w:p w14:paraId="403E098B" w14:textId="77777777" w:rsidR="000F4C0A" w:rsidRDefault="000F4C0A" w:rsidP="008468E9">
      <w:pPr>
        <w:pStyle w:val="Bezodstpw"/>
        <w:spacing w:after="120" w:line="276" w:lineRule="auto"/>
        <w:ind w:left="0"/>
        <w:jc w:val="center"/>
      </w:pPr>
    </w:p>
    <w:p w14:paraId="52C0606D" w14:textId="5E821A76" w:rsidR="008468E9" w:rsidRDefault="008468E9" w:rsidP="008468E9">
      <w:pPr>
        <w:pStyle w:val="Bezodstpw"/>
        <w:spacing w:after="120" w:line="276" w:lineRule="auto"/>
        <w:ind w:left="0"/>
        <w:jc w:val="center"/>
      </w:pPr>
      <w:r>
        <w:t>§ 11</w:t>
      </w:r>
    </w:p>
    <w:p w14:paraId="39400912" w14:textId="77777777" w:rsidR="008468E9" w:rsidRDefault="008468E9">
      <w:pPr>
        <w:pStyle w:val="Akapitzlist"/>
        <w:numPr>
          <w:ilvl w:val="0"/>
          <w:numId w:val="31"/>
        </w:numPr>
        <w:suppressAutoHyphens w:val="0"/>
        <w:spacing w:line="276" w:lineRule="auto"/>
        <w:ind w:left="284" w:hanging="284"/>
      </w:pPr>
      <w:r>
        <w:t>W razie powstania sporu na tle wykonania umowy o wykonanie robót w sprawie zamówienia publicznego Wykonawca jest zobowiązany przede wszystkim do wyczerpania drogi postępowania polubownego kierując swoje roszczenie do Zamawiającego.</w:t>
      </w:r>
    </w:p>
    <w:p w14:paraId="68A8CF5A" w14:textId="77777777" w:rsidR="008468E9" w:rsidRDefault="008468E9">
      <w:pPr>
        <w:pStyle w:val="Akapitzlist"/>
        <w:numPr>
          <w:ilvl w:val="0"/>
          <w:numId w:val="31"/>
        </w:numPr>
        <w:suppressAutoHyphens w:val="0"/>
        <w:spacing w:line="276" w:lineRule="auto"/>
        <w:ind w:left="284" w:hanging="284"/>
      </w:pPr>
      <w:r>
        <w:t>W przypadku bezskutecznego wyczerpania drogi postępowania polubownego, ewentualne spory rozstrzygać będzie Sąd właściwy dla siedziby Zamawiającego.</w:t>
      </w:r>
    </w:p>
    <w:p w14:paraId="2F27AB67" w14:textId="77777777" w:rsidR="008468E9" w:rsidRDefault="008468E9" w:rsidP="008468E9">
      <w:pPr>
        <w:pStyle w:val="Bezodstpw"/>
        <w:spacing w:before="240"/>
        <w:ind w:left="0"/>
        <w:jc w:val="center"/>
      </w:pPr>
      <w:r>
        <w:t>§ 12</w:t>
      </w:r>
    </w:p>
    <w:p w14:paraId="1FE763FD" w14:textId="77777777" w:rsidR="008468E9" w:rsidRDefault="008468E9" w:rsidP="008468E9">
      <w:pPr>
        <w:pStyle w:val="Bezodstpw"/>
        <w:spacing w:line="276" w:lineRule="auto"/>
        <w:ind w:left="0"/>
        <w:jc w:val="both"/>
      </w:pPr>
      <w:r>
        <w:t>W sprawach nieuregulowanych niniejszą umową stosuje się przepisy ustawy z dnia 29 stycznia 2004 r. Prawo Zamówień Publicznych oraz Kodeksu Cywilnego.</w:t>
      </w:r>
    </w:p>
    <w:p w14:paraId="0AF3A506" w14:textId="77777777" w:rsidR="008468E9" w:rsidRDefault="008468E9" w:rsidP="008468E9">
      <w:pPr>
        <w:pStyle w:val="Bezodstpw"/>
        <w:spacing w:before="240"/>
        <w:ind w:left="0"/>
        <w:jc w:val="center"/>
      </w:pPr>
      <w:r>
        <w:t>§ 13</w:t>
      </w:r>
    </w:p>
    <w:p w14:paraId="34079F94" w14:textId="77777777" w:rsidR="00F747D1" w:rsidRDefault="00F747D1" w:rsidP="00F747D1">
      <w:pPr>
        <w:pStyle w:val="Bezodstpw"/>
        <w:spacing w:line="276" w:lineRule="auto"/>
        <w:ind w:left="0"/>
        <w:jc w:val="both"/>
      </w:pPr>
      <w:r w:rsidRPr="00AE1BB5">
        <w:t>Umowę niniejszą sporządzono w dwóch jednobrzmiących egzemplarzach, po jednym dla każdej ze Stron.</w:t>
      </w:r>
    </w:p>
    <w:p w14:paraId="098DF956" w14:textId="2233B085" w:rsidR="008468E9" w:rsidRDefault="008468E9" w:rsidP="008468E9">
      <w:pPr>
        <w:pStyle w:val="Bezodstpw"/>
        <w:spacing w:before="600"/>
        <w:ind w:left="0"/>
        <w:jc w:val="center"/>
      </w:pPr>
      <w:r>
        <w:t>Zamawiający                                                                                        Wykonawca</w:t>
      </w:r>
    </w:p>
    <w:p w14:paraId="26A3068D" w14:textId="5628E81D" w:rsidR="008468E9" w:rsidRDefault="008468E9" w:rsidP="008468E9">
      <w:pPr>
        <w:pStyle w:val="Tytu"/>
      </w:pPr>
      <w:r>
        <w:br w:type="page"/>
      </w:r>
      <w:r w:rsidRPr="003474C1">
        <w:lastRenderedPageBreak/>
        <w:t xml:space="preserve">Załącznik nr </w:t>
      </w:r>
      <w:r w:rsidR="00F01C35">
        <w:t>8</w:t>
      </w:r>
      <w:r>
        <w:t>b</w:t>
      </w:r>
    </w:p>
    <w:p w14:paraId="573F0C70" w14:textId="77777777" w:rsidR="008468E9" w:rsidRPr="00906C4F" w:rsidRDefault="008468E9" w:rsidP="008468E9">
      <w:pPr>
        <w:pStyle w:val="Cytat"/>
        <w:ind w:left="284"/>
      </w:pPr>
      <w:r w:rsidRPr="00906C4F">
        <w:t>UMOWA /PROJEKT/</w:t>
      </w:r>
    </w:p>
    <w:p w14:paraId="28CD0DE3" w14:textId="77777777" w:rsidR="008468E9" w:rsidRDefault="008468E9" w:rsidP="008468E9">
      <w:pPr>
        <w:pStyle w:val="Bezodstpw"/>
        <w:ind w:left="0"/>
      </w:pPr>
      <w:r>
        <w:t>Zawarta w dniu ……………………….……………….. w Oławie pomiędzy:</w:t>
      </w:r>
    </w:p>
    <w:p w14:paraId="5D9A9834"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w:t>
      </w:r>
    </w:p>
    <w:p w14:paraId="0ECDDB76" w14:textId="77777777" w:rsidR="008468E9" w:rsidRDefault="008468E9" w:rsidP="008468E9">
      <w:pPr>
        <w:pStyle w:val="Bezodstpw"/>
        <w:ind w:left="0"/>
        <w:jc w:val="both"/>
      </w:pPr>
      <w:r>
        <w:t>reprezentowanym przez:</w:t>
      </w:r>
    </w:p>
    <w:p w14:paraId="0A68E5CF"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7544E28E" w14:textId="77777777" w:rsidR="008468E9" w:rsidRDefault="008468E9" w:rsidP="008468E9">
      <w:pPr>
        <w:pStyle w:val="Bezodstpw"/>
        <w:ind w:left="0"/>
        <w:jc w:val="both"/>
        <w:rPr>
          <w:i/>
        </w:rPr>
      </w:pPr>
      <w:r w:rsidRPr="004A44A1">
        <w:rPr>
          <w:i/>
        </w:rPr>
        <w:t xml:space="preserve">przy kontrasygnacie </w:t>
      </w:r>
    </w:p>
    <w:p w14:paraId="7E22515B" w14:textId="77777777" w:rsidR="006D569A" w:rsidRDefault="006D569A" w:rsidP="006D569A">
      <w:pPr>
        <w:pStyle w:val="Bezodstpw"/>
        <w:ind w:left="0"/>
        <w:jc w:val="both"/>
      </w:pPr>
      <w:r w:rsidRPr="004A44A1">
        <w:rPr>
          <w:i/>
        </w:rPr>
        <w:t xml:space="preserve">Głównego Księgowego – </w:t>
      </w:r>
      <w:r>
        <w:rPr>
          <w:i/>
        </w:rPr>
        <w:t xml:space="preserve">Gabrieli Bratkowskiej </w:t>
      </w:r>
      <w:r>
        <w:t xml:space="preserve"> działającego z upoważnienia wydanego na podstawie art. 48 ust. 3 ustawy o samorządzie powiatowym przez Skarbnika Powiatu</w:t>
      </w:r>
    </w:p>
    <w:p w14:paraId="1666732C"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735D10A9" w14:textId="77777777" w:rsidR="008468E9" w:rsidRDefault="008468E9" w:rsidP="008468E9">
      <w:pPr>
        <w:pStyle w:val="Bezodstpw"/>
        <w:spacing w:before="120"/>
        <w:ind w:left="0"/>
      </w:pPr>
      <w:r w:rsidRPr="00906BD1">
        <w:t>a</w:t>
      </w:r>
      <w:r>
        <w:t xml:space="preserve"> …………………………………………………………………………………………………………………………….…………………</w:t>
      </w:r>
    </w:p>
    <w:p w14:paraId="54550DA4" w14:textId="77777777" w:rsidR="008468E9" w:rsidRDefault="008468E9" w:rsidP="008468E9">
      <w:pPr>
        <w:pStyle w:val="Bezodstpw"/>
        <w:ind w:left="0"/>
      </w:pPr>
      <w:r>
        <w:t xml:space="preserve">NIP…………………….………………………, REGON…………………………..…………….., </w:t>
      </w:r>
    </w:p>
    <w:p w14:paraId="5DF93C4B"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3D8B02C8" w14:textId="77777777" w:rsidR="008468E9" w:rsidRDefault="008468E9" w:rsidP="008468E9">
      <w:pPr>
        <w:pStyle w:val="Bezodstpw"/>
        <w:ind w:left="0"/>
      </w:pPr>
    </w:p>
    <w:p w14:paraId="18F67DF6" w14:textId="77777777" w:rsidR="008468E9" w:rsidRDefault="008468E9" w:rsidP="008468E9">
      <w:pPr>
        <w:pStyle w:val="Bezodstpw"/>
        <w:ind w:left="0"/>
      </w:pPr>
      <w:r>
        <w:t>1. …………………………………………...…….....………………………………………………………………….………………….</w:t>
      </w:r>
    </w:p>
    <w:p w14:paraId="434B0EE6" w14:textId="77777777" w:rsidR="008468E9" w:rsidRDefault="008468E9" w:rsidP="008468E9">
      <w:pPr>
        <w:pStyle w:val="Bezodstpw"/>
        <w:ind w:left="0"/>
      </w:pPr>
      <w:r>
        <w:t>2. ………………………………………..……………………………………………………………………………………………………</w:t>
      </w:r>
    </w:p>
    <w:p w14:paraId="17F36D50" w14:textId="77777777" w:rsidR="00AF3830" w:rsidRDefault="00AF3830" w:rsidP="00AF3830">
      <w:pPr>
        <w:spacing w:after="0"/>
        <w:jc w:val="both"/>
        <w:rPr>
          <w:rFonts w:ascii="Tahoma" w:hAnsi="Tahoma" w:cs="Tahoma"/>
          <w:sz w:val="20"/>
          <w:szCs w:val="20"/>
        </w:rPr>
      </w:pPr>
    </w:p>
    <w:p w14:paraId="6550E67C" w14:textId="6C2B5D11"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15</w:t>
      </w:r>
      <w:r>
        <w:rPr>
          <w:rFonts w:ascii="Tahoma" w:hAnsi="Tahoma" w:cs="Tahoma"/>
          <w:sz w:val="20"/>
          <w:szCs w:val="20"/>
        </w:rPr>
        <w:t>.202</w:t>
      </w:r>
      <w:r w:rsidR="0005701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057012">
        <w:rPr>
          <w:rFonts w:ascii="Tahoma" w:hAnsi="Tahoma" w:cs="Tahoma"/>
          <w:sz w:val="20"/>
          <w:szCs w:val="20"/>
        </w:rPr>
        <w:t>4</w:t>
      </w:r>
      <w:r w:rsidRPr="002F5756">
        <w:rPr>
          <w:rFonts w:ascii="Tahoma" w:hAnsi="Tahoma" w:cs="Tahoma"/>
          <w:sz w:val="20"/>
          <w:szCs w:val="20"/>
        </w:rPr>
        <w:t xml:space="preserve"> r. poz. </w:t>
      </w:r>
      <w:r>
        <w:rPr>
          <w:rFonts w:ascii="Tahoma" w:hAnsi="Tahoma" w:cs="Tahoma"/>
          <w:sz w:val="20"/>
          <w:szCs w:val="20"/>
        </w:rPr>
        <w:t>1</w:t>
      </w:r>
      <w:r w:rsidR="00057012">
        <w:rPr>
          <w:rFonts w:ascii="Tahoma" w:hAnsi="Tahoma" w:cs="Tahoma"/>
          <w:sz w:val="20"/>
          <w:szCs w:val="20"/>
        </w:rPr>
        <w:t>320</w:t>
      </w:r>
      <w:r>
        <w:rPr>
          <w:rFonts w:ascii="Tahoma" w:hAnsi="Tahoma" w:cs="Tahoma"/>
          <w:sz w:val="20"/>
          <w:szCs w:val="20"/>
        </w:rPr>
        <w:t xml:space="preserve"> 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31996ABF" w14:textId="77777777" w:rsidR="008468E9" w:rsidRDefault="008468E9" w:rsidP="008468E9">
      <w:pPr>
        <w:pStyle w:val="Bezodstpw"/>
        <w:spacing w:before="240"/>
        <w:ind w:left="0"/>
        <w:jc w:val="center"/>
      </w:pPr>
      <w:r>
        <w:t>§ 1</w:t>
      </w:r>
    </w:p>
    <w:p w14:paraId="65A0E5CB" w14:textId="77777777" w:rsidR="008468E9" w:rsidRPr="004846D1" w:rsidRDefault="008468E9">
      <w:pPr>
        <w:pStyle w:val="Akapitzlist"/>
        <w:numPr>
          <w:ilvl w:val="0"/>
          <w:numId w:val="32"/>
        </w:numPr>
        <w:suppressAutoHyphens w:val="0"/>
        <w:ind w:left="284" w:hanging="284"/>
        <w:rPr>
          <w:iCs/>
        </w:rPr>
      </w:pPr>
      <w:r w:rsidRPr="004846D1">
        <w:rPr>
          <w:iCs/>
        </w:rPr>
        <w:t>Zamawiający zamawia a Wykonawca zobowiązuje się do wykonania następujących robót:</w:t>
      </w:r>
    </w:p>
    <w:p w14:paraId="689C96BA" w14:textId="6C1F0C15" w:rsidR="008468E9" w:rsidRDefault="008468E9" w:rsidP="008468E9">
      <w:pPr>
        <w:pStyle w:val="Bezodstpw"/>
        <w:spacing w:line="276" w:lineRule="auto"/>
        <w:rPr>
          <w:b/>
          <w:noProof/>
          <w:sz w:val="24"/>
          <w:szCs w:val="24"/>
        </w:rPr>
      </w:pPr>
      <w:r w:rsidRPr="00784700">
        <w:rPr>
          <w:b/>
          <w:sz w:val="24"/>
          <w:szCs w:val="24"/>
        </w:rPr>
        <w:t xml:space="preserve">zimowe </w:t>
      </w:r>
      <w:r w:rsidRPr="00784700">
        <w:rPr>
          <w:b/>
          <w:noProof/>
          <w:sz w:val="24"/>
          <w:szCs w:val="24"/>
        </w:rPr>
        <w:t>utrzymanie dróg i chodników na terenie Powiatu Oławskiego</w:t>
      </w:r>
    </w:p>
    <w:p w14:paraId="7E1F6EF2" w14:textId="56A54102" w:rsidR="00894906" w:rsidRPr="00784700" w:rsidRDefault="00894906" w:rsidP="00AF3830">
      <w:pPr>
        <w:pStyle w:val="Bezodstpw"/>
        <w:spacing w:after="120" w:line="276" w:lineRule="auto"/>
        <w:jc w:val="center"/>
        <w:rPr>
          <w:b/>
          <w:noProof/>
          <w:sz w:val="24"/>
          <w:szCs w:val="24"/>
        </w:rPr>
      </w:pPr>
      <w:r w:rsidRPr="00894906">
        <w:rPr>
          <w:b/>
          <w:noProof/>
          <w:sz w:val="24"/>
          <w:szCs w:val="24"/>
        </w:rPr>
        <w:t>w sezonie 202</w:t>
      </w:r>
      <w:r w:rsidR="00057012">
        <w:rPr>
          <w:b/>
          <w:noProof/>
          <w:sz w:val="24"/>
          <w:szCs w:val="24"/>
        </w:rPr>
        <w:t>5</w:t>
      </w:r>
      <w:r w:rsidRPr="00894906">
        <w:rPr>
          <w:b/>
          <w:noProof/>
          <w:sz w:val="24"/>
          <w:szCs w:val="24"/>
        </w:rPr>
        <w:t>/202</w:t>
      </w:r>
      <w:r w:rsidR="00057012">
        <w:rPr>
          <w:b/>
          <w:noProof/>
          <w:sz w:val="24"/>
          <w:szCs w:val="24"/>
        </w:rPr>
        <w:t>6</w:t>
      </w:r>
    </w:p>
    <w:p w14:paraId="5A4F52AF" w14:textId="77777777" w:rsidR="008468E9" w:rsidRPr="00E25C7A" w:rsidRDefault="008468E9" w:rsidP="008468E9">
      <w:pPr>
        <w:spacing w:after="240"/>
        <w:ind w:left="2127" w:hanging="1418"/>
        <w:rPr>
          <w:rFonts w:ascii="Tahoma" w:hAnsi="Tahoma" w:cs="Tahoma"/>
          <w:b/>
          <w:bCs/>
          <w:iCs/>
          <w:noProof/>
          <w:sz w:val="24"/>
          <w:szCs w:val="24"/>
        </w:rPr>
      </w:pPr>
      <w:r w:rsidRPr="00E25C7A">
        <w:rPr>
          <w:rFonts w:ascii="Tahoma" w:hAnsi="Tahoma" w:cs="Tahoma"/>
          <w:b/>
          <w:bCs/>
          <w:iCs/>
          <w:noProof/>
          <w:sz w:val="24"/>
          <w:szCs w:val="24"/>
          <w:u w:val="single"/>
        </w:rPr>
        <w:t>Zadanie 2</w:t>
      </w:r>
      <w:r>
        <w:rPr>
          <w:rFonts w:ascii="Tahoma" w:hAnsi="Tahoma" w:cs="Tahoma"/>
          <w:b/>
          <w:bCs/>
          <w:iCs/>
          <w:noProof/>
          <w:sz w:val="24"/>
          <w:szCs w:val="24"/>
        </w:rPr>
        <w:t xml:space="preserve"> - </w:t>
      </w:r>
      <w:r w:rsidRPr="002042C7">
        <w:rPr>
          <w:rFonts w:ascii="Tahoma" w:hAnsi="Tahoma" w:cs="Tahoma"/>
          <w:b/>
          <w:bCs/>
          <w:iCs/>
          <w:noProof/>
          <w:sz w:val="24"/>
          <w:szCs w:val="24"/>
        </w:rPr>
        <w:t>zwalczanie śliskości zimowej i odśnieżanie chodników oraz dróg na terenie miasta Oława, Gminy Oława (część) oraz Gminy Domaniów</w:t>
      </w:r>
    </w:p>
    <w:p w14:paraId="3023D9BE" w14:textId="77777777" w:rsidR="008468E9" w:rsidRDefault="008468E9" w:rsidP="008468E9">
      <w:pPr>
        <w:pStyle w:val="Bezodstpw"/>
        <w:ind w:left="0" w:firstLine="360"/>
      </w:pPr>
      <w:r>
        <w:t xml:space="preserve">zwanych dalej „przedmiotem zamówienia” zgodnie z: </w:t>
      </w:r>
    </w:p>
    <w:p w14:paraId="6A652384" w14:textId="77777777" w:rsidR="008468E9" w:rsidRDefault="008468E9" w:rsidP="00894906">
      <w:pPr>
        <w:pStyle w:val="Bezodstpw"/>
        <w:numPr>
          <w:ilvl w:val="0"/>
          <w:numId w:val="23"/>
        </w:numPr>
        <w:suppressAutoHyphens w:val="0"/>
        <w:spacing w:line="240" w:lineRule="auto"/>
      </w:pPr>
      <w:r>
        <w:t>warunkami technicznymi</w:t>
      </w:r>
    </w:p>
    <w:p w14:paraId="45106275" w14:textId="77777777" w:rsidR="008468E9" w:rsidRDefault="008468E9" w:rsidP="00894906">
      <w:pPr>
        <w:pStyle w:val="Bezodstpw"/>
        <w:numPr>
          <w:ilvl w:val="0"/>
          <w:numId w:val="23"/>
        </w:numPr>
        <w:suppressAutoHyphens w:val="0"/>
        <w:spacing w:line="240" w:lineRule="auto"/>
      </w:pPr>
      <w:r>
        <w:t>Specyfikacjami Technicznymi</w:t>
      </w:r>
    </w:p>
    <w:p w14:paraId="209E04BD" w14:textId="0CE5EE58" w:rsidR="008468E9" w:rsidRDefault="008468E9" w:rsidP="00894906">
      <w:pPr>
        <w:pStyle w:val="Bezodstpw"/>
        <w:numPr>
          <w:ilvl w:val="0"/>
          <w:numId w:val="23"/>
        </w:numPr>
        <w:suppressAutoHyphens w:val="0"/>
        <w:spacing w:line="240" w:lineRule="auto"/>
      </w:pPr>
      <w:r>
        <w:t>ofertą Wykonawcy.</w:t>
      </w:r>
    </w:p>
    <w:p w14:paraId="69287F27" w14:textId="77777777" w:rsidR="008468E9" w:rsidRPr="00B91143" w:rsidRDefault="008468E9" w:rsidP="008468E9">
      <w:pPr>
        <w:pStyle w:val="Bezodstpw"/>
        <w:spacing w:before="240" w:after="120"/>
        <w:ind w:left="0"/>
        <w:jc w:val="center"/>
      </w:pPr>
      <w:r w:rsidRPr="00B91143">
        <w:t>§ 2</w:t>
      </w:r>
    </w:p>
    <w:p w14:paraId="51A2F9B9" w14:textId="05B97244" w:rsidR="008468E9" w:rsidRPr="004846D1" w:rsidRDefault="008468E9">
      <w:pPr>
        <w:pStyle w:val="Akapitzlist"/>
        <w:numPr>
          <w:ilvl w:val="0"/>
          <w:numId w:val="45"/>
        </w:numPr>
        <w:suppressAutoHyphens w:val="0"/>
        <w:spacing w:line="360" w:lineRule="auto"/>
        <w:ind w:left="284" w:hanging="284"/>
        <w:rPr>
          <w:b/>
          <w:bCs/>
          <w:iCs/>
          <w:noProof/>
        </w:rPr>
      </w:pPr>
      <w:r w:rsidRPr="004846D1">
        <w:rPr>
          <w:iCs/>
        </w:rPr>
        <w:t xml:space="preserve">Wynagrodzenie Wykonawcy za wykonywanie „przedmiotu zamówienia” ustalone w wyniku przeprowadzonego w dniu .................................... </w:t>
      </w:r>
      <w:r w:rsidR="00B17766">
        <w:rPr>
          <w:iCs/>
        </w:rPr>
        <w:t xml:space="preserve">postępowania o udzielenie zamówienia </w:t>
      </w:r>
      <w:r w:rsidRPr="004846D1">
        <w:rPr>
          <w:iCs/>
        </w:rPr>
        <w:t>wynosi …………………………… zł. brutto.</w:t>
      </w:r>
    </w:p>
    <w:p w14:paraId="74530007" w14:textId="77777777" w:rsidR="008468E9" w:rsidRPr="00B91143" w:rsidRDefault="008468E9">
      <w:pPr>
        <w:pStyle w:val="Akapitzlist"/>
        <w:numPr>
          <w:ilvl w:val="0"/>
          <w:numId w:val="45"/>
        </w:numPr>
        <w:suppressAutoHyphens w:val="0"/>
        <w:spacing w:line="240" w:lineRule="auto"/>
        <w:ind w:left="284" w:hanging="284"/>
      </w:pPr>
      <w:r w:rsidRPr="00B91143">
        <w:lastRenderedPageBreak/>
        <w:t>Na wynagrodzenie określone w § 2 ust 1 składają się następujące elementy:</w:t>
      </w:r>
    </w:p>
    <w:p w14:paraId="2F34F3DF" w14:textId="5B597885" w:rsidR="008468E9" w:rsidRPr="00315108" w:rsidRDefault="00315108">
      <w:pPr>
        <w:pStyle w:val="Akapitzlist"/>
        <w:numPr>
          <w:ilvl w:val="0"/>
          <w:numId w:val="19"/>
        </w:numPr>
        <w:suppressAutoHyphens w:val="0"/>
        <w:spacing w:after="120" w:line="276" w:lineRule="auto"/>
        <w:ind w:left="709"/>
      </w:pPr>
      <w:r>
        <w:rPr>
          <w:b/>
        </w:rPr>
        <w:t>5</w:t>
      </w:r>
      <w:r w:rsidR="008468E9" w:rsidRPr="00B91143">
        <w:rPr>
          <w:b/>
        </w:rPr>
        <w:t xml:space="preserve"> miesięcy opłaty ryczałtowej za gotowość techniczną, dyżury, utrzymanie bazy</w:t>
      </w:r>
      <w:r w:rsidR="008468E9" w:rsidRPr="00B91143">
        <w:t xml:space="preserve"> przy cenie jednostkowej </w:t>
      </w:r>
      <w:r w:rsidR="008468E9">
        <w:rPr>
          <w:b/>
        </w:rPr>
        <w:t>………………….</w:t>
      </w:r>
      <w:r w:rsidR="008468E9" w:rsidRPr="006E3DCE">
        <w:rPr>
          <w:b/>
        </w:rPr>
        <w:t xml:space="preserve"> zł. brutto</w:t>
      </w:r>
      <w:r w:rsidR="008468E9" w:rsidRPr="00B91143">
        <w:t xml:space="preserve"> co daje łącznie </w:t>
      </w:r>
      <w:r w:rsidR="008468E9">
        <w:t>……………………..</w:t>
      </w:r>
      <w:r w:rsidR="008468E9" w:rsidRPr="006E3DCE">
        <w:rPr>
          <w:b/>
        </w:rPr>
        <w:t>zł. brutto</w:t>
      </w:r>
    </w:p>
    <w:p w14:paraId="12716A46" w14:textId="61729D5A" w:rsidR="00315108" w:rsidRPr="005F0612" w:rsidRDefault="005F0612">
      <w:pPr>
        <w:pStyle w:val="Akapitzlist"/>
        <w:numPr>
          <w:ilvl w:val="0"/>
          <w:numId w:val="19"/>
        </w:numPr>
        <w:suppressAutoHyphens w:val="0"/>
        <w:spacing w:after="120" w:line="276" w:lineRule="auto"/>
        <w:ind w:left="709"/>
      </w:pPr>
      <w:r>
        <w:rPr>
          <w:b/>
        </w:rPr>
        <w:t>p</w:t>
      </w:r>
      <w:r w:rsidR="00315108">
        <w:rPr>
          <w:b/>
        </w:rPr>
        <w:t>rzygotowanie mieszanki</w:t>
      </w:r>
      <w:r>
        <w:rPr>
          <w:b/>
        </w:rPr>
        <w:t xml:space="preserve"> </w:t>
      </w:r>
      <w:r w:rsidR="00B71FE5">
        <w:rPr>
          <w:b/>
        </w:rPr>
        <w:t xml:space="preserve">wraz z załadunkiem </w:t>
      </w:r>
      <w:r>
        <w:rPr>
          <w:b/>
        </w:rPr>
        <w:t xml:space="preserve">(300 t) </w:t>
      </w:r>
      <w:r w:rsidRPr="00B91143">
        <w:t xml:space="preserve">przy cenie jednostkowej </w:t>
      </w:r>
      <w:r>
        <w:rPr>
          <w:b/>
        </w:rPr>
        <w:t>………………….</w:t>
      </w:r>
      <w:r w:rsidRPr="006E3DCE">
        <w:rPr>
          <w:b/>
        </w:rPr>
        <w:t xml:space="preserve"> zł. brutto</w:t>
      </w:r>
      <w:r w:rsidR="00B71FE5">
        <w:rPr>
          <w:b/>
        </w:rPr>
        <w:t xml:space="preserve"> </w:t>
      </w:r>
      <w:r w:rsidRPr="00B91143">
        <w:t xml:space="preserve">co daje łącznie </w:t>
      </w:r>
      <w:r>
        <w:t>……………………..</w:t>
      </w:r>
      <w:r w:rsidRPr="006E3DCE">
        <w:rPr>
          <w:b/>
        </w:rPr>
        <w:t>zł. brutto</w:t>
      </w:r>
    </w:p>
    <w:p w14:paraId="1D7C7812" w14:textId="72D6772E" w:rsidR="008468E9" w:rsidRPr="00E91BF6" w:rsidRDefault="005F0612">
      <w:pPr>
        <w:pStyle w:val="Akapitzlist"/>
        <w:numPr>
          <w:ilvl w:val="0"/>
          <w:numId w:val="19"/>
        </w:numPr>
        <w:suppressAutoHyphens w:val="0"/>
        <w:spacing w:after="120" w:line="276" w:lineRule="auto"/>
        <w:ind w:left="709"/>
        <w:rPr>
          <w:color w:val="000000"/>
        </w:rPr>
      </w:pPr>
      <w:r>
        <w:rPr>
          <w:b/>
          <w:color w:val="000000"/>
        </w:rPr>
        <w:t>2</w:t>
      </w:r>
      <w:r w:rsidR="008468E9">
        <w:rPr>
          <w:b/>
          <w:color w:val="000000"/>
        </w:rPr>
        <w:t>0</w:t>
      </w:r>
      <w:r w:rsidR="008468E9" w:rsidRPr="00E91BF6">
        <w:rPr>
          <w:b/>
          <w:color w:val="000000"/>
        </w:rPr>
        <w:t xml:space="preserve">0 godzin pracy </w:t>
      </w:r>
      <w:r w:rsidR="008468E9" w:rsidRPr="00E91BF6">
        <w:rPr>
          <w:b/>
          <w:iCs/>
          <w:color w:val="000000"/>
        </w:rPr>
        <w:t>piaskarki</w:t>
      </w:r>
      <w:r w:rsidR="008468E9" w:rsidRPr="00E91BF6">
        <w:rPr>
          <w:iCs/>
          <w:color w:val="000000"/>
        </w:rPr>
        <w:t xml:space="preserve"> </w:t>
      </w:r>
      <w:r w:rsidR="008468E9" w:rsidRPr="00E91BF6">
        <w:rPr>
          <w:b/>
          <w:iCs/>
          <w:color w:val="000000"/>
        </w:rPr>
        <w:t>(własność PZD Oława)</w:t>
      </w:r>
      <w:r w:rsidR="008468E9">
        <w:rPr>
          <w:iCs/>
          <w:color w:val="000000"/>
        </w:rPr>
        <w:t xml:space="preserve"> </w:t>
      </w:r>
      <w:r w:rsidRPr="00B91143">
        <w:t xml:space="preserve">przy cenie jednostkowej </w:t>
      </w:r>
      <w:r>
        <w:rPr>
          <w:b/>
        </w:rPr>
        <w:t>………………….</w:t>
      </w:r>
      <w:r w:rsidRPr="006E3DCE">
        <w:rPr>
          <w:b/>
        </w:rPr>
        <w:t xml:space="preserve"> zł. brutto</w:t>
      </w:r>
      <w:r w:rsidRPr="00B91143">
        <w:t xml:space="preserve"> co daje łącznie </w:t>
      </w:r>
      <w:r>
        <w:t>……………………..</w:t>
      </w:r>
      <w:r w:rsidRPr="006E3DCE">
        <w:rPr>
          <w:b/>
        </w:rPr>
        <w:t>zł. brutto</w:t>
      </w:r>
    </w:p>
    <w:p w14:paraId="4B171E02" w14:textId="1F907C77" w:rsidR="008468E9" w:rsidRPr="00E91BF6" w:rsidRDefault="005F0612">
      <w:pPr>
        <w:pStyle w:val="Akapitzlist"/>
        <w:numPr>
          <w:ilvl w:val="0"/>
          <w:numId w:val="19"/>
        </w:numPr>
        <w:suppressAutoHyphens w:val="0"/>
        <w:spacing w:after="120" w:line="276" w:lineRule="auto"/>
        <w:ind w:left="709"/>
        <w:rPr>
          <w:color w:val="000000"/>
        </w:rPr>
      </w:pPr>
      <w:r>
        <w:rPr>
          <w:b/>
          <w:color w:val="000000"/>
        </w:rPr>
        <w:t>2</w:t>
      </w:r>
      <w:r w:rsidR="008468E9">
        <w:rPr>
          <w:b/>
          <w:color w:val="000000"/>
        </w:rPr>
        <w:t>0</w:t>
      </w:r>
      <w:r w:rsidR="008468E9" w:rsidRPr="00E91BF6">
        <w:rPr>
          <w:b/>
          <w:color w:val="000000"/>
        </w:rPr>
        <w:t xml:space="preserve">0 godzin pracy </w:t>
      </w:r>
      <w:r w:rsidR="008468E9" w:rsidRPr="00E91BF6">
        <w:rPr>
          <w:b/>
          <w:iCs/>
          <w:color w:val="000000"/>
        </w:rPr>
        <w:t>piaskarki</w:t>
      </w:r>
      <w:r w:rsidR="008468E9">
        <w:rPr>
          <w:b/>
          <w:iCs/>
          <w:color w:val="000000"/>
        </w:rPr>
        <w:t xml:space="preserve"> </w:t>
      </w:r>
      <w:r w:rsidR="008468E9" w:rsidRPr="00E91BF6">
        <w:rPr>
          <w:b/>
          <w:iCs/>
          <w:color w:val="000000"/>
        </w:rPr>
        <w:t xml:space="preserve">(własność </w:t>
      </w:r>
      <w:r w:rsidR="008468E9">
        <w:rPr>
          <w:b/>
          <w:iCs/>
          <w:color w:val="000000"/>
        </w:rPr>
        <w:t>Wykonawcy)</w:t>
      </w:r>
      <w:r w:rsidR="008468E9">
        <w:rPr>
          <w:iCs/>
          <w:color w:val="000000"/>
        </w:rPr>
        <w:t xml:space="preserve"> </w:t>
      </w:r>
      <w:r w:rsidRPr="00B91143">
        <w:t xml:space="preserve">przy cenie jednostkowej </w:t>
      </w:r>
      <w:r>
        <w:rPr>
          <w:b/>
        </w:rPr>
        <w:t>………………….</w:t>
      </w:r>
      <w:r w:rsidRPr="006E3DCE">
        <w:rPr>
          <w:b/>
        </w:rPr>
        <w:t xml:space="preserve"> zł. brutto</w:t>
      </w:r>
      <w:r w:rsidRPr="00B91143">
        <w:t xml:space="preserve"> co daje łącznie </w:t>
      </w:r>
      <w:r>
        <w:t>……………………..</w:t>
      </w:r>
      <w:r w:rsidRPr="006E3DCE">
        <w:rPr>
          <w:b/>
        </w:rPr>
        <w:t>zł. brutto</w:t>
      </w:r>
    </w:p>
    <w:p w14:paraId="50E719E7" w14:textId="12C926A5" w:rsidR="008468E9" w:rsidRPr="00B91143" w:rsidRDefault="005F0612">
      <w:pPr>
        <w:pStyle w:val="Akapitzlist"/>
        <w:numPr>
          <w:ilvl w:val="0"/>
          <w:numId w:val="19"/>
        </w:numPr>
        <w:suppressAutoHyphens w:val="0"/>
        <w:spacing w:after="120" w:line="276" w:lineRule="auto"/>
        <w:ind w:left="709"/>
      </w:pPr>
      <w:r>
        <w:rPr>
          <w:b/>
        </w:rPr>
        <w:t>30</w:t>
      </w:r>
      <w:r w:rsidR="008468E9" w:rsidRPr="00B91143">
        <w:rPr>
          <w:b/>
        </w:rPr>
        <w:t xml:space="preserve"> godzin pracy odśnieżaniu dróg – bez posypywania</w:t>
      </w:r>
      <w:r w:rsidR="008468E9" w:rsidRPr="00B91143">
        <w:t xml:space="preserve"> </w:t>
      </w:r>
      <w:r w:rsidRPr="00B91143">
        <w:t xml:space="preserve">przy cenie jednostkowej </w:t>
      </w:r>
      <w:r>
        <w:rPr>
          <w:b/>
        </w:rPr>
        <w:t>………………….</w:t>
      </w:r>
      <w:r w:rsidRPr="006E3DCE">
        <w:rPr>
          <w:b/>
        </w:rPr>
        <w:t xml:space="preserve"> zł. brutto</w:t>
      </w:r>
      <w:r w:rsidRPr="00B91143">
        <w:t xml:space="preserve"> co daje łącznie </w:t>
      </w:r>
      <w:r>
        <w:t>……………………..</w:t>
      </w:r>
      <w:r w:rsidRPr="006E3DCE">
        <w:rPr>
          <w:b/>
        </w:rPr>
        <w:t>zł. brutto</w:t>
      </w:r>
    </w:p>
    <w:p w14:paraId="51A91842" w14:textId="37B031FA" w:rsidR="008468E9" w:rsidRDefault="005F0612">
      <w:pPr>
        <w:pStyle w:val="Akapitzlist"/>
        <w:numPr>
          <w:ilvl w:val="0"/>
          <w:numId w:val="19"/>
        </w:numPr>
        <w:suppressAutoHyphens w:val="0"/>
        <w:spacing w:after="120" w:line="276" w:lineRule="auto"/>
        <w:ind w:left="709"/>
      </w:pPr>
      <w:r>
        <w:rPr>
          <w:b/>
        </w:rPr>
        <w:t xml:space="preserve">35 </w:t>
      </w:r>
      <w:r w:rsidR="008468E9" w:rsidRPr="00B91143">
        <w:rPr>
          <w:b/>
        </w:rPr>
        <w:t xml:space="preserve">wyjazdów do odśnieżania – posypywania chodników </w:t>
      </w:r>
      <w:r w:rsidR="00AD3F32" w:rsidRPr="00B91143">
        <w:t xml:space="preserve">przy cenie jednostkowej </w:t>
      </w:r>
      <w:r w:rsidR="00AD3F32">
        <w:rPr>
          <w:b/>
        </w:rPr>
        <w:t>………………….</w:t>
      </w:r>
      <w:r w:rsidR="00AD3F32" w:rsidRPr="006E3DCE">
        <w:rPr>
          <w:b/>
        </w:rPr>
        <w:t xml:space="preserve"> zł. brutto</w:t>
      </w:r>
      <w:r w:rsidR="00AD3F32" w:rsidRPr="00B91143">
        <w:t xml:space="preserve"> co daje łącznie </w:t>
      </w:r>
      <w:r w:rsidR="00AD3F32">
        <w:t>……………………..</w:t>
      </w:r>
      <w:r w:rsidR="00AD3F32" w:rsidRPr="006E3DCE">
        <w:rPr>
          <w:b/>
        </w:rPr>
        <w:t>zł. brutto</w:t>
      </w:r>
    </w:p>
    <w:p w14:paraId="5F148686" w14:textId="35F96A0A" w:rsidR="008468E9" w:rsidRPr="00E95598" w:rsidRDefault="008468E9" w:rsidP="00E95598">
      <w:pPr>
        <w:pStyle w:val="Akapitzlist"/>
        <w:numPr>
          <w:ilvl w:val="0"/>
          <w:numId w:val="45"/>
        </w:numPr>
        <w:suppressAutoHyphens w:val="0"/>
        <w:spacing w:line="240" w:lineRule="auto"/>
        <w:ind w:left="284" w:hanging="284"/>
        <w:rPr>
          <w:b/>
          <w:bCs/>
        </w:rPr>
      </w:pPr>
      <w:r w:rsidRPr="00E95598">
        <w:rPr>
          <w:b/>
          <w:bCs/>
        </w:rPr>
        <w:t>Opłata ryczałtowa za gotowość techniczną, dyżury, utrzymanie bazy zostanie zmniejszona o 1/</w:t>
      </w:r>
      <w:r w:rsidR="00B71FE5">
        <w:rPr>
          <w:b/>
          <w:bCs/>
        </w:rPr>
        <w:t>6</w:t>
      </w:r>
      <w:r w:rsidRPr="00E95598">
        <w:rPr>
          <w:b/>
          <w:bCs/>
        </w:rPr>
        <w:t>0</w:t>
      </w:r>
      <w:r w:rsidR="006A5FFB" w:rsidRPr="00E95598">
        <w:rPr>
          <w:b/>
          <w:bCs/>
        </w:rPr>
        <w:t xml:space="preserve"> (netto)</w:t>
      </w:r>
      <w:r w:rsidRPr="00E95598">
        <w:rPr>
          <w:b/>
          <w:bCs/>
        </w:rPr>
        <w:t xml:space="preserve"> za każdy dzień pracy sprzętu przez </w:t>
      </w:r>
      <w:r w:rsidR="00B71FE5">
        <w:rPr>
          <w:b/>
          <w:bCs/>
        </w:rPr>
        <w:t>8</w:t>
      </w:r>
      <w:r w:rsidRPr="00E95598">
        <w:rPr>
          <w:b/>
          <w:bCs/>
        </w:rPr>
        <w:t xml:space="preserve"> godzin.</w:t>
      </w:r>
    </w:p>
    <w:p w14:paraId="3179A7C2" w14:textId="77777777" w:rsidR="008468E9" w:rsidRPr="00B91143" w:rsidRDefault="008468E9" w:rsidP="00E95598">
      <w:pPr>
        <w:pStyle w:val="Akapitzlist"/>
        <w:numPr>
          <w:ilvl w:val="0"/>
          <w:numId w:val="45"/>
        </w:numPr>
        <w:suppressAutoHyphens w:val="0"/>
        <w:spacing w:line="240" w:lineRule="auto"/>
        <w:ind w:left="284" w:hanging="284"/>
        <w:rPr>
          <w:lang w:eastAsia="pl-PL"/>
        </w:rPr>
      </w:pPr>
      <w:r w:rsidRPr="00B91143">
        <w:rPr>
          <w:lang w:eastAsia="pl-PL"/>
        </w:rPr>
        <w:t>Wynagrodzenie to ma charakter wynagrodzenia maksymalnego dla zakresu rzeczowego</w:t>
      </w:r>
      <w:r>
        <w:rPr>
          <w:lang w:eastAsia="pl-PL"/>
        </w:rPr>
        <w:br/>
      </w:r>
      <w:r w:rsidRPr="00B91143">
        <w:rPr>
          <w:lang w:eastAsia="pl-PL"/>
        </w:rPr>
        <w:t xml:space="preserve"> 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dodatkowych odrębną umową.</w:t>
      </w:r>
    </w:p>
    <w:p w14:paraId="23259897" w14:textId="77777777" w:rsidR="008468E9" w:rsidRPr="00B91143" w:rsidRDefault="008468E9" w:rsidP="008468E9">
      <w:pPr>
        <w:pStyle w:val="Bezodstpw"/>
        <w:spacing w:before="240"/>
        <w:ind w:left="0"/>
        <w:jc w:val="center"/>
      </w:pPr>
      <w:r w:rsidRPr="00B91143">
        <w:t>§ 3</w:t>
      </w:r>
    </w:p>
    <w:p w14:paraId="745BADE5" w14:textId="10ACCE09" w:rsidR="008468E9" w:rsidRPr="00B91143" w:rsidRDefault="008468E9">
      <w:pPr>
        <w:numPr>
          <w:ilvl w:val="0"/>
          <w:numId w:val="16"/>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Umowa zostaje zawarta na czas określony:</w:t>
      </w:r>
      <w:r w:rsidR="006A5FFB">
        <w:rPr>
          <w:rFonts w:ascii="Tahoma" w:hAnsi="Tahoma" w:cs="Tahoma"/>
          <w:bCs/>
          <w:iCs/>
          <w:noProof/>
          <w:sz w:val="20"/>
          <w:szCs w:val="20"/>
        </w:rPr>
        <w:t xml:space="preserve"> </w:t>
      </w:r>
      <w:r w:rsidR="006A5FFB" w:rsidRPr="006A5FFB">
        <w:rPr>
          <w:rFonts w:ascii="Tahoma" w:hAnsi="Tahoma" w:cs="Tahoma"/>
          <w:b/>
          <w:iCs/>
          <w:noProof/>
          <w:sz w:val="20"/>
          <w:szCs w:val="20"/>
        </w:rPr>
        <w:t>od 01 listopada 202</w:t>
      </w:r>
      <w:r w:rsidR="00057012">
        <w:rPr>
          <w:rFonts w:ascii="Tahoma" w:hAnsi="Tahoma" w:cs="Tahoma"/>
          <w:b/>
          <w:iCs/>
          <w:noProof/>
          <w:sz w:val="20"/>
          <w:szCs w:val="20"/>
        </w:rPr>
        <w:t>5</w:t>
      </w:r>
      <w:r w:rsidR="006A5FFB" w:rsidRPr="006A5FFB">
        <w:rPr>
          <w:rFonts w:ascii="Tahoma" w:hAnsi="Tahoma" w:cs="Tahoma"/>
          <w:b/>
          <w:iCs/>
          <w:noProof/>
          <w:sz w:val="20"/>
          <w:szCs w:val="20"/>
        </w:rPr>
        <w:t xml:space="preserve"> roku do 31 marca 202</w:t>
      </w:r>
      <w:r w:rsidR="00057012">
        <w:rPr>
          <w:rFonts w:ascii="Tahoma" w:hAnsi="Tahoma" w:cs="Tahoma"/>
          <w:b/>
          <w:iCs/>
          <w:noProof/>
          <w:sz w:val="20"/>
          <w:szCs w:val="20"/>
        </w:rPr>
        <w:t>6</w:t>
      </w:r>
      <w:r w:rsidR="006A5FFB" w:rsidRPr="006A5FFB">
        <w:rPr>
          <w:rFonts w:ascii="Tahoma" w:hAnsi="Tahoma" w:cs="Tahoma"/>
          <w:b/>
          <w:iCs/>
          <w:noProof/>
          <w:sz w:val="20"/>
          <w:szCs w:val="20"/>
        </w:rPr>
        <w:t xml:space="preserve"> roku</w:t>
      </w:r>
      <w:r w:rsidR="006A5FFB">
        <w:rPr>
          <w:rFonts w:ascii="Tahoma" w:hAnsi="Tahoma" w:cs="Tahoma"/>
          <w:bCs/>
          <w:iCs/>
          <w:noProof/>
          <w:sz w:val="20"/>
          <w:szCs w:val="20"/>
        </w:rPr>
        <w:t>.</w:t>
      </w:r>
    </w:p>
    <w:p w14:paraId="0D3A7BEB" w14:textId="77777777" w:rsidR="008468E9" w:rsidRDefault="008468E9">
      <w:pPr>
        <w:numPr>
          <w:ilvl w:val="0"/>
          <w:numId w:val="16"/>
        </w:numPr>
        <w:suppressAutoHyphens w:val="0"/>
        <w:spacing w:after="120"/>
        <w:ind w:left="284" w:hanging="284"/>
        <w:jc w:val="both"/>
        <w:rPr>
          <w:rFonts w:ascii="Tahoma" w:hAnsi="Tahoma" w:cs="Tahoma"/>
          <w:bCs/>
          <w:iCs/>
          <w:noProof/>
          <w:sz w:val="20"/>
          <w:szCs w:val="20"/>
        </w:rPr>
      </w:pPr>
      <w:r w:rsidRPr="000D6A22">
        <w:rPr>
          <w:rFonts w:ascii="Tahoma" w:hAnsi="Tahoma" w:cs="Tahoma"/>
          <w:bCs/>
          <w:iCs/>
          <w:noProof/>
          <w:sz w:val="20"/>
          <w:szCs w:val="20"/>
        </w:rPr>
        <w:t>W czasie określonym w ust. 1 Wykonawca zobowiązany jest do utrzymywania sprzętu w stałej gotowości technicznej i  świadczenia usług na wezwanie Zamawiającego.</w:t>
      </w:r>
    </w:p>
    <w:p w14:paraId="17B0AC0F" w14:textId="77777777" w:rsidR="008468E9" w:rsidRPr="00164479" w:rsidRDefault="008468E9">
      <w:pPr>
        <w:numPr>
          <w:ilvl w:val="0"/>
          <w:numId w:val="16"/>
        </w:numPr>
        <w:suppressAutoHyphens w:val="0"/>
        <w:spacing w:after="120"/>
        <w:ind w:left="284" w:hanging="284"/>
        <w:jc w:val="both"/>
        <w:rPr>
          <w:rFonts w:ascii="Tahoma" w:hAnsi="Tahoma" w:cs="Tahoma"/>
          <w:bCs/>
          <w:iCs/>
          <w:noProof/>
          <w:sz w:val="20"/>
          <w:szCs w:val="20"/>
        </w:rPr>
      </w:pPr>
      <w:r w:rsidRPr="00164479">
        <w:rPr>
          <w:rFonts w:ascii="Tahoma" w:hAnsi="Tahoma" w:cs="Tahoma"/>
          <w:bCs/>
          <w:iCs/>
          <w:noProof/>
          <w:sz w:val="20"/>
          <w:szCs w:val="20"/>
        </w:rPr>
        <w:t>Przesłanki mogące mieć wpływ na zmiany w treści niniejszej umowy:</w:t>
      </w:r>
    </w:p>
    <w:p w14:paraId="6FC56C13" w14:textId="77777777" w:rsidR="008468E9" w:rsidRPr="00F945A5" w:rsidRDefault="008468E9">
      <w:pPr>
        <w:widowControl w:val="0"/>
        <w:numPr>
          <w:ilvl w:val="0"/>
          <w:numId w:val="44"/>
        </w:numPr>
        <w:overflowPunct w:val="0"/>
        <w:autoSpaceDE w:val="0"/>
        <w:spacing w:after="0"/>
        <w:ind w:left="426" w:hanging="284"/>
        <w:jc w:val="both"/>
        <w:textAlignment w:val="baseline"/>
        <w:rPr>
          <w:rFonts w:ascii="Tahoma" w:hAnsi="Tahoma" w:cs="Tahoma"/>
          <w:sz w:val="20"/>
          <w:szCs w:val="20"/>
          <w:lang w:eastAsia="pl-PL"/>
        </w:rPr>
      </w:pPr>
      <w:r w:rsidRPr="00F945A5">
        <w:rPr>
          <w:rFonts w:ascii="Tahoma" w:hAnsi="Tahoma" w:cs="Tahoma"/>
          <w:sz w:val="20"/>
          <w:szCs w:val="20"/>
          <w:lang w:eastAsia="pl-PL"/>
        </w:rPr>
        <w:t>Zmian</w:t>
      </w:r>
      <w:r>
        <w:rPr>
          <w:rFonts w:ascii="Tahoma" w:hAnsi="Tahoma" w:cs="Tahoma"/>
          <w:sz w:val="20"/>
          <w:szCs w:val="20"/>
          <w:lang w:eastAsia="pl-PL"/>
        </w:rPr>
        <w:t>y</w:t>
      </w:r>
      <w:r w:rsidRPr="00F945A5">
        <w:rPr>
          <w:rFonts w:ascii="Tahoma" w:hAnsi="Tahoma" w:cs="Tahoma"/>
          <w:sz w:val="20"/>
          <w:szCs w:val="20"/>
          <w:lang w:eastAsia="pl-PL"/>
        </w:rPr>
        <w:t xml:space="preserve"> osobow</w:t>
      </w:r>
      <w:r>
        <w:rPr>
          <w:rFonts w:ascii="Tahoma" w:hAnsi="Tahoma" w:cs="Tahoma"/>
          <w:sz w:val="20"/>
          <w:szCs w:val="20"/>
          <w:lang w:eastAsia="pl-PL"/>
        </w:rPr>
        <w:t>e</w:t>
      </w:r>
      <w:r w:rsidRPr="00F945A5">
        <w:rPr>
          <w:rFonts w:ascii="Tahoma" w:hAnsi="Tahoma" w:cs="Tahoma"/>
          <w:sz w:val="20"/>
          <w:szCs w:val="20"/>
          <w:lang w:eastAsia="pl-PL"/>
        </w:rPr>
        <w:t xml:space="preserve"> - zmiana osób, przy pomocy których Wykonawca realizuje przedmiot umowy na inne spełniające warunki określone w SIWZ. </w:t>
      </w:r>
    </w:p>
    <w:p w14:paraId="03D010B0" w14:textId="3D7E96A8" w:rsidR="008468E9" w:rsidRPr="00F945A5" w:rsidRDefault="008468E9">
      <w:pPr>
        <w:widowControl w:val="0"/>
        <w:numPr>
          <w:ilvl w:val="0"/>
          <w:numId w:val="44"/>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Zmiana podwykonawcy - podmiotu, na którego zasoby Wykonawca powoływał się w złożonej ofercie, na zasadach określonych w art. </w:t>
      </w:r>
      <w:r w:rsidR="007D1BB9">
        <w:rPr>
          <w:rFonts w:ascii="Tahoma" w:hAnsi="Tahoma" w:cs="Tahoma"/>
          <w:sz w:val="20"/>
          <w:szCs w:val="20"/>
          <w:lang w:eastAsia="pl-PL"/>
        </w:rPr>
        <w:t>118</w:t>
      </w:r>
      <w:r w:rsidRPr="00F945A5">
        <w:rPr>
          <w:rFonts w:ascii="Tahoma" w:hAnsi="Tahoma" w:cs="Tahoma"/>
          <w:sz w:val="20"/>
          <w:szCs w:val="20"/>
          <w:lang w:eastAsia="pl-PL"/>
        </w:rPr>
        <w:t xml:space="preserve"> ustawy </w:t>
      </w:r>
      <w:r w:rsidR="00603E8E">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601CE61C" w14:textId="6DA0F200" w:rsidR="008468E9" w:rsidRPr="00F945A5" w:rsidRDefault="008468E9">
      <w:pPr>
        <w:widowControl w:val="0"/>
        <w:numPr>
          <w:ilvl w:val="0"/>
          <w:numId w:val="44"/>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art. </w:t>
      </w:r>
      <w:r w:rsidR="00603E8E">
        <w:rPr>
          <w:rFonts w:ascii="Tahoma" w:hAnsi="Tahoma" w:cs="Tahoma"/>
          <w:sz w:val="20"/>
          <w:szCs w:val="20"/>
          <w:lang w:eastAsia="pl-PL"/>
        </w:rPr>
        <w:t>118</w:t>
      </w:r>
      <w:r w:rsidR="00603E8E" w:rsidRPr="00F945A5">
        <w:rPr>
          <w:rFonts w:ascii="Tahoma" w:hAnsi="Tahoma" w:cs="Tahoma"/>
          <w:sz w:val="20"/>
          <w:szCs w:val="20"/>
          <w:lang w:eastAsia="pl-PL"/>
        </w:rPr>
        <w:t xml:space="preserve"> ustawy </w:t>
      </w:r>
      <w:r w:rsidR="00603E8E">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FB4A686" w14:textId="77777777" w:rsidR="008468E9" w:rsidRPr="00F945A5" w:rsidRDefault="008468E9">
      <w:pPr>
        <w:widowControl w:val="0"/>
        <w:numPr>
          <w:ilvl w:val="0"/>
          <w:numId w:val="44"/>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Pozostałych przypadkach, kiedy:</w:t>
      </w:r>
    </w:p>
    <w:p w14:paraId="6065412A" w14:textId="77777777" w:rsidR="008468E9" w:rsidRPr="00CD30A4" w:rsidRDefault="008468E9">
      <w:pPr>
        <w:pStyle w:val="Akapitzlist"/>
        <w:numPr>
          <w:ilvl w:val="0"/>
          <w:numId w:val="36"/>
        </w:numPr>
        <w:suppressAutoHyphens w:val="0"/>
        <w:spacing w:after="120" w:line="276" w:lineRule="auto"/>
        <w:ind w:left="709" w:hanging="283"/>
        <w:rPr>
          <w:bCs/>
        </w:rPr>
      </w:pPr>
      <w:r w:rsidRPr="00CD30A4">
        <w:rPr>
          <w:bCs/>
        </w:rPr>
        <w:t xml:space="preserve">zmiany umowy spowodowane są okolicznościami, których zamawiający, działając </w:t>
      </w:r>
      <w:r w:rsidRPr="00CD30A4">
        <w:rPr>
          <w:bCs/>
        </w:rPr>
        <w:br/>
        <w:t>z należytą starannością, nie mógł przewidzieć, a wartość zmiany nie przekracza 50% wartości zamówienia określonej pierwotnie w umowie</w:t>
      </w:r>
      <w:r>
        <w:rPr>
          <w:bCs/>
        </w:rPr>
        <w:t>,</w:t>
      </w:r>
    </w:p>
    <w:p w14:paraId="3847E786" w14:textId="77777777" w:rsidR="008468E9" w:rsidRPr="00CD30A4" w:rsidRDefault="008468E9">
      <w:pPr>
        <w:pStyle w:val="Akapitzlist"/>
        <w:numPr>
          <w:ilvl w:val="0"/>
          <w:numId w:val="36"/>
        </w:numPr>
        <w:suppressAutoHyphens w:val="0"/>
        <w:spacing w:after="120" w:line="276" w:lineRule="auto"/>
        <w:ind w:left="709" w:hanging="283"/>
        <w:rPr>
          <w:bCs/>
        </w:rPr>
      </w:pPr>
      <w:r w:rsidRPr="00CD30A4">
        <w:rPr>
          <w:bCs/>
        </w:rPr>
        <w:t xml:space="preserve">zmiany dotyczą przypadku, kiedy wykonawcę, któremu zamawiający udzielił zamówienia, ma zastąpić nowy wykonawca, powstały w wyniku połączenia, podziału, przekształcenia, upadłości, </w:t>
      </w:r>
      <w:r w:rsidRPr="00CD30A4">
        <w:rPr>
          <w:bCs/>
        </w:rPr>
        <w:lastRenderedPageBreak/>
        <w:t xml:space="preserve">restrukturyzacji lub nabycia dotychczasowego wykonawcy lub jego przedsiębiorstwa, o ile nowy wykonawca spełnia warunki udziału w postępowaniu, nie zachodzą wobec niego podstawy wykluczenia oraz nie pociąga to za sobą innych istotnych zmian umowy, </w:t>
      </w:r>
    </w:p>
    <w:p w14:paraId="3989BEC5" w14:textId="77777777" w:rsidR="008468E9" w:rsidRPr="00CD30A4" w:rsidRDefault="008468E9">
      <w:pPr>
        <w:pStyle w:val="Akapitzlist"/>
        <w:numPr>
          <w:ilvl w:val="0"/>
          <w:numId w:val="36"/>
        </w:numPr>
        <w:suppressAutoHyphens w:val="0"/>
        <w:spacing w:after="120" w:line="276" w:lineRule="auto"/>
        <w:ind w:left="709" w:hanging="283"/>
        <w:rPr>
          <w:bCs/>
        </w:rPr>
      </w:pPr>
      <w:r w:rsidRPr="00CD30A4">
        <w:rPr>
          <w:bCs/>
        </w:rPr>
        <w:t>zmiany dotyczą przypadku przejęcia przez zamawiającego zobowiązań wykonawcy względem jego podwykonawców</w:t>
      </w:r>
      <w:r>
        <w:rPr>
          <w:bCs/>
        </w:rPr>
        <w:t>,</w:t>
      </w:r>
    </w:p>
    <w:p w14:paraId="63B0DC55" w14:textId="5925FE83" w:rsidR="008468E9" w:rsidRPr="00CD30A4" w:rsidRDefault="008468E9">
      <w:pPr>
        <w:pStyle w:val="Akapitzlist"/>
        <w:numPr>
          <w:ilvl w:val="0"/>
          <w:numId w:val="36"/>
        </w:numPr>
        <w:suppressAutoHyphens w:val="0"/>
        <w:spacing w:after="120" w:line="276" w:lineRule="auto"/>
        <w:ind w:left="709" w:hanging="283"/>
        <w:rPr>
          <w:bCs/>
        </w:rPr>
      </w:pPr>
      <w:r w:rsidRPr="00CD30A4">
        <w:rPr>
          <w:bCs/>
        </w:rPr>
        <w:t xml:space="preserve">łączna wartość zmian jest mniejsza niż </w:t>
      </w:r>
      <w:r w:rsidR="002C7E4A">
        <w:rPr>
          <w:bCs/>
        </w:rPr>
        <w:t>progi unijne oraz jest niższa niż 15%</w:t>
      </w:r>
      <w:r w:rsidRPr="00CD30A4">
        <w:rPr>
          <w:bCs/>
        </w:rPr>
        <w:t xml:space="preserve"> wartości zamówienia określonej pierwotnie w umowie</w:t>
      </w:r>
      <w:r>
        <w:rPr>
          <w:bCs/>
        </w:rPr>
        <w:t>.</w:t>
      </w:r>
    </w:p>
    <w:p w14:paraId="13018AD0" w14:textId="77777777" w:rsidR="008468E9" w:rsidRPr="004A37AE" w:rsidRDefault="008468E9">
      <w:pPr>
        <w:widowControl w:val="0"/>
        <w:numPr>
          <w:ilvl w:val="0"/>
          <w:numId w:val="44"/>
        </w:numPr>
        <w:overflowPunct w:val="0"/>
        <w:autoSpaceDE w:val="0"/>
        <w:spacing w:after="0"/>
        <w:ind w:left="426" w:hanging="283"/>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3D37108D" w14:textId="77777777" w:rsidR="008468E9" w:rsidRPr="004A37AE" w:rsidRDefault="008468E9">
      <w:pPr>
        <w:pStyle w:val="Akapitzlist"/>
        <w:numPr>
          <w:ilvl w:val="0"/>
          <w:numId w:val="37"/>
        </w:numPr>
        <w:suppressAutoHyphens w:val="0"/>
        <w:spacing w:after="120" w:line="276" w:lineRule="auto"/>
        <w:ind w:left="709" w:hanging="283"/>
        <w:rPr>
          <w:bCs/>
        </w:rPr>
      </w:pPr>
      <w:r w:rsidRPr="004A37AE">
        <w:rPr>
          <w:bCs/>
        </w:rPr>
        <w:t>opis zmiany,</w:t>
      </w:r>
    </w:p>
    <w:p w14:paraId="0482B38A" w14:textId="7F9DB198" w:rsidR="008468E9" w:rsidRPr="004A37AE" w:rsidRDefault="008468E9">
      <w:pPr>
        <w:pStyle w:val="Akapitzlist"/>
        <w:numPr>
          <w:ilvl w:val="0"/>
          <w:numId w:val="37"/>
        </w:numPr>
        <w:suppressAutoHyphens w:val="0"/>
        <w:spacing w:after="120" w:line="276" w:lineRule="auto"/>
        <w:ind w:left="709" w:hanging="283"/>
        <w:rPr>
          <w:bCs/>
        </w:rPr>
      </w:pPr>
      <w:r w:rsidRPr="004A37AE">
        <w:rPr>
          <w:bCs/>
        </w:rPr>
        <w:t>uzasadnienie zmiany,</w:t>
      </w:r>
    </w:p>
    <w:p w14:paraId="252E5F18" w14:textId="5FB31D90" w:rsidR="008468E9" w:rsidRPr="004A37AE" w:rsidRDefault="008468E9">
      <w:pPr>
        <w:pStyle w:val="Akapitzlist"/>
        <w:numPr>
          <w:ilvl w:val="0"/>
          <w:numId w:val="37"/>
        </w:numPr>
        <w:suppressAutoHyphens w:val="0"/>
        <w:spacing w:after="120" w:line="276" w:lineRule="auto"/>
        <w:ind w:left="709" w:hanging="283"/>
        <w:rPr>
          <w:bCs/>
        </w:rPr>
      </w:pPr>
      <w:r w:rsidRPr="004A37AE">
        <w:rPr>
          <w:bCs/>
        </w:rPr>
        <w:t>czas wykonania zmiany oraz wpływ zmiany na termin zakończenia umowy bądź wynagrodzenia.</w:t>
      </w:r>
    </w:p>
    <w:p w14:paraId="7F02EAC4" w14:textId="724FD5BB" w:rsidR="008468E9" w:rsidRPr="00D24864" w:rsidRDefault="008468E9">
      <w:pPr>
        <w:widowControl w:val="0"/>
        <w:numPr>
          <w:ilvl w:val="0"/>
          <w:numId w:val="44"/>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sidR="006E0B3B">
        <w:rPr>
          <w:rFonts w:ascii="Tahoma" w:hAnsi="Tahoma" w:cs="Tahoma"/>
          <w:sz w:val="20"/>
          <w:szCs w:val="20"/>
          <w:lang w:eastAsia="pl-PL"/>
        </w:rPr>
        <w:t>przedstawiciel Wykonawcy.</w:t>
      </w:r>
    </w:p>
    <w:p w14:paraId="2DF5533F" w14:textId="77777777" w:rsidR="008468E9" w:rsidRPr="00B91143" w:rsidRDefault="008468E9" w:rsidP="008468E9">
      <w:pPr>
        <w:pStyle w:val="Bezodstpw"/>
        <w:spacing w:before="240"/>
        <w:ind w:left="0"/>
        <w:jc w:val="center"/>
      </w:pPr>
      <w:r w:rsidRPr="00B91143">
        <w:t>§ 4</w:t>
      </w:r>
    </w:p>
    <w:p w14:paraId="37875D0C" w14:textId="77777777"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iCs/>
          <w:sz w:val="20"/>
          <w:szCs w:val="20"/>
        </w:rPr>
        <w:t>Piaskarka</w:t>
      </w:r>
      <w:r w:rsidRPr="00B91143">
        <w:rPr>
          <w:rFonts w:ascii="Tahoma" w:hAnsi="Tahoma" w:cs="Tahoma"/>
          <w:bCs/>
          <w:iCs/>
          <w:noProof/>
          <w:sz w:val="20"/>
          <w:szCs w:val="20"/>
        </w:rPr>
        <w:t xml:space="preserve"> i pług stanowi własność Zamawiającego. Sprzęt przekazywany będzie Wykonawcy na czas trwania umowy protokołami zdawczo-odbiorczymi.</w:t>
      </w:r>
    </w:p>
    <w:p w14:paraId="5F0961EF" w14:textId="750B324E"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B71FE5">
        <w:rPr>
          <w:rFonts w:ascii="Tahoma" w:hAnsi="Tahoma" w:cs="Tahoma"/>
          <w:bCs/>
          <w:iCs/>
          <w:noProof/>
          <w:sz w:val="20"/>
          <w:szCs w:val="20"/>
        </w:rPr>
        <w:t>4</w:t>
      </w:r>
      <w:r w:rsidRPr="00B91143">
        <w:rPr>
          <w:rFonts w:ascii="Tahoma" w:hAnsi="Tahoma" w:cs="Tahoma"/>
          <w:bCs/>
          <w:iCs/>
          <w:noProof/>
          <w:sz w:val="20"/>
          <w:szCs w:val="20"/>
        </w:rPr>
        <w:t xml:space="preserve"> r. środki transportowe podane</w:t>
      </w:r>
      <w:r w:rsidR="00D36C55">
        <w:rPr>
          <w:rFonts w:ascii="Tahoma" w:hAnsi="Tahoma" w:cs="Tahoma"/>
          <w:bCs/>
          <w:iCs/>
          <w:noProof/>
          <w:sz w:val="20"/>
          <w:szCs w:val="20"/>
        </w:rPr>
        <w:t xml:space="preserve">                          </w:t>
      </w:r>
      <w:r w:rsidR="006E0B3B">
        <w:rPr>
          <w:rFonts w:ascii="Tahoma" w:hAnsi="Tahoma" w:cs="Tahoma"/>
          <w:bCs/>
          <w:iCs/>
          <w:noProof/>
          <w:sz w:val="20"/>
          <w:szCs w:val="20"/>
        </w:rPr>
        <w:t xml:space="preserve"> w</w:t>
      </w:r>
      <w:r w:rsidRPr="00B91143">
        <w:rPr>
          <w:rFonts w:ascii="Tahoma" w:hAnsi="Tahoma" w:cs="Tahoma"/>
          <w:bCs/>
          <w:iCs/>
          <w:noProof/>
          <w:sz w:val="20"/>
          <w:szCs w:val="20"/>
        </w:rPr>
        <w:t xml:space="preserve"> </w:t>
      </w:r>
      <w:r w:rsidR="006E0B3B">
        <w:rPr>
          <w:rFonts w:ascii="Tahoma" w:hAnsi="Tahoma" w:cs="Tahoma"/>
          <w:bCs/>
          <w:iCs/>
          <w:noProof/>
          <w:sz w:val="20"/>
          <w:szCs w:val="20"/>
        </w:rPr>
        <w:t>o</w:t>
      </w:r>
      <w:r w:rsidRPr="00B91143">
        <w:rPr>
          <w:rFonts w:ascii="Tahoma" w:hAnsi="Tahoma" w:cs="Tahoma"/>
          <w:bCs/>
          <w:iCs/>
          <w:noProof/>
          <w:sz w:val="20"/>
          <w:szCs w:val="20"/>
        </w:rPr>
        <w:t>fercie.</w:t>
      </w:r>
    </w:p>
    <w:p w14:paraId="05FF0018" w14:textId="77777777"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Osprzęt pługów taki jak: lampy błyskowe i lampy obrysowe Wykonawca zobowiązany jest przygotować we własnym zakresie.</w:t>
      </w:r>
    </w:p>
    <w:p w14:paraId="22B34C46" w14:textId="77777777"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5381CBB5" w14:textId="77777777"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 razie powstania awarii lub innych istotnych przyczyn uniemożliwiających podstawienie objętych umową środków transportowych Wykonawca niezwłocznie powiadomi o tym  Zamawiającego.</w:t>
      </w:r>
    </w:p>
    <w:p w14:paraId="3570B406" w14:textId="77777777"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 xml:space="preserve">W przypadku udostępnienia sprzętu - piaskarki  wykonawca zobowiązuje się do jego przygotowania i remontu we własnym zakresie oraz utrzymywania i naprawy przez cały okres użytkowania </w:t>
      </w:r>
      <w:r w:rsidRPr="00B91143">
        <w:rPr>
          <w:rFonts w:ascii="Tahoma" w:hAnsi="Tahoma" w:cs="Tahoma"/>
          <w:bCs/>
          <w:iCs/>
          <w:noProof/>
          <w:spacing w:val="40"/>
          <w:sz w:val="20"/>
          <w:szCs w:val="20"/>
        </w:rPr>
        <w:t>(NIEODPŁATNIE ).</w:t>
      </w:r>
    </w:p>
    <w:p w14:paraId="3FB718C8" w14:textId="77777777" w:rsidR="008468E9" w:rsidRPr="00B91143" w:rsidRDefault="008468E9">
      <w:pPr>
        <w:numPr>
          <w:ilvl w:val="0"/>
          <w:numId w:val="1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Na piaskarkach zostanie zamontowany system GPS kontroli trasy przejazdu. Wydruki z systemu będą stanowiły podstawę rozliczenia czasu pracy sprzętu</w:t>
      </w:r>
      <w:r>
        <w:rPr>
          <w:rFonts w:ascii="Tahoma" w:hAnsi="Tahoma" w:cs="Tahoma"/>
          <w:bCs/>
          <w:iCs/>
          <w:noProof/>
          <w:sz w:val="20"/>
          <w:szCs w:val="20"/>
        </w:rPr>
        <w:t xml:space="preserve"> przyjmując czas wyjazdu i powrotu na bazę.</w:t>
      </w:r>
      <w:r w:rsidRPr="00B91143">
        <w:rPr>
          <w:rFonts w:ascii="Tahoma" w:hAnsi="Tahoma" w:cs="Tahoma"/>
          <w:bCs/>
          <w:iCs/>
          <w:noProof/>
          <w:sz w:val="20"/>
          <w:szCs w:val="20"/>
        </w:rPr>
        <w:t xml:space="preserve"> Montaż oraz demontraż systemu GPS zostanie przeprowadzony na koszt Zamawiającego.</w:t>
      </w:r>
    </w:p>
    <w:p w14:paraId="6E3E78E2" w14:textId="77777777" w:rsidR="008468E9" w:rsidRPr="00B91143" w:rsidRDefault="008468E9" w:rsidP="008468E9">
      <w:pPr>
        <w:pStyle w:val="Bezodstpw"/>
        <w:spacing w:before="240"/>
        <w:ind w:left="0"/>
        <w:jc w:val="center"/>
      </w:pPr>
      <w:r w:rsidRPr="00B91143">
        <w:t>§ 5</w:t>
      </w:r>
    </w:p>
    <w:p w14:paraId="6DB07A33" w14:textId="77777777" w:rsidR="008468E9" w:rsidRPr="00B91143" w:rsidRDefault="008468E9">
      <w:pPr>
        <w:numPr>
          <w:ilvl w:val="0"/>
          <w:numId w:val="1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Obsługujący środki transportowe i sprzęt pracownicy są zobowiązani do:</w:t>
      </w:r>
    </w:p>
    <w:p w14:paraId="264CD95C" w14:textId="77777777" w:rsidR="008468E9" w:rsidRPr="00E91BF6" w:rsidRDefault="008468E9">
      <w:pPr>
        <w:pStyle w:val="Akapitzlist"/>
        <w:numPr>
          <w:ilvl w:val="0"/>
          <w:numId w:val="24"/>
        </w:numPr>
        <w:suppressAutoHyphens w:val="0"/>
        <w:spacing w:after="120" w:line="276" w:lineRule="auto"/>
        <w:ind w:left="709"/>
      </w:pPr>
      <w:r w:rsidRPr="00E91BF6">
        <w:t>realizacji zadań ustalonych przez dysponenta zgodnie z zasadami określonymi w planie zimowego utrzymania dróg,</w:t>
      </w:r>
    </w:p>
    <w:p w14:paraId="6D3B6860" w14:textId="1BB8FA2E" w:rsidR="008468E9" w:rsidRPr="00E91BF6" w:rsidRDefault="008468E9">
      <w:pPr>
        <w:pStyle w:val="Akapitzlist"/>
        <w:numPr>
          <w:ilvl w:val="0"/>
          <w:numId w:val="24"/>
        </w:numPr>
        <w:suppressAutoHyphens w:val="0"/>
        <w:spacing w:after="120" w:line="276" w:lineRule="auto"/>
        <w:ind w:left="709"/>
      </w:pPr>
      <w:r w:rsidRPr="00E91BF6">
        <w:lastRenderedPageBreak/>
        <w:t xml:space="preserve">meldowania dysponentowi o realizacji poszczególnych zadań, stwierdzonych utrudnieniach, zmianach warunków atmosferycznych, wypadkach i innych ważniejszych wydarzeniach bezpośrednio po powrocie </w:t>
      </w:r>
      <w:r w:rsidR="006E0B3B">
        <w:t>na bazę</w:t>
      </w:r>
      <w:r w:rsidRPr="00E91BF6">
        <w:t>,</w:t>
      </w:r>
    </w:p>
    <w:p w14:paraId="1B200F6E" w14:textId="77777777" w:rsidR="008468E9" w:rsidRPr="00E91BF6" w:rsidRDefault="008468E9">
      <w:pPr>
        <w:pStyle w:val="Akapitzlist"/>
        <w:numPr>
          <w:ilvl w:val="0"/>
          <w:numId w:val="24"/>
        </w:numPr>
        <w:suppressAutoHyphens w:val="0"/>
        <w:spacing w:after="120" w:line="276" w:lineRule="auto"/>
        <w:ind w:left="709"/>
      </w:pPr>
      <w:r w:rsidRPr="00E91BF6">
        <w:t>wykonanie we własnym zakresie obsługi, drobnych napraw i konserwacji powierzonego sprzętu,</w:t>
      </w:r>
    </w:p>
    <w:p w14:paraId="37FCBFCF" w14:textId="77777777" w:rsidR="008468E9" w:rsidRPr="00E91BF6" w:rsidRDefault="008468E9">
      <w:pPr>
        <w:pStyle w:val="Akapitzlist"/>
        <w:numPr>
          <w:ilvl w:val="0"/>
          <w:numId w:val="24"/>
        </w:numPr>
        <w:suppressAutoHyphens w:val="0"/>
        <w:spacing w:after="120" w:line="276" w:lineRule="auto"/>
        <w:ind w:left="709"/>
      </w:pPr>
      <w:r w:rsidRPr="00E91BF6">
        <w:t>posiadania kontrolek obsług technicznych  –  gdzie wykonana obsługa musi być  potwierdzona przez Kierownika Obwodu Drogowego.</w:t>
      </w:r>
    </w:p>
    <w:p w14:paraId="765741A9" w14:textId="77777777" w:rsidR="008468E9" w:rsidRPr="00B91143" w:rsidRDefault="008468E9">
      <w:pPr>
        <w:numPr>
          <w:ilvl w:val="0"/>
          <w:numId w:val="1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przeszkolić pracowników obsługujących wynajęty sprzęt w zakresie zasad prowadzonych prac ustalonych w planie zimowego utrzymania dróg oraz obsługi powierzonego sprzętu.</w:t>
      </w:r>
    </w:p>
    <w:p w14:paraId="0C7EEBF4" w14:textId="77777777" w:rsidR="008468E9" w:rsidRPr="00B91143" w:rsidRDefault="008468E9">
      <w:pPr>
        <w:numPr>
          <w:ilvl w:val="0"/>
          <w:numId w:val="1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7C2EB758" w14:textId="77777777" w:rsidR="008468E9" w:rsidRPr="00B91143" w:rsidRDefault="008468E9" w:rsidP="008468E9">
      <w:pPr>
        <w:pStyle w:val="Bezodstpw"/>
        <w:spacing w:before="240"/>
        <w:ind w:left="0"/>
        <w:jc w:val="center"/>
      </w:pPr>
      <w:r w:rsidRPr="00B91143">
        <w:t>§</w:t>
      </w:r>
      <w:r>
        <w:t xml:space="preserve"> </w:t>
      </w:r>
      <w:r w:rsidRPr="00B91143">
        <w:t>6</w:t>
      </w:r>
    </w:p>
    <w:p w14:paraId="273CA4A7" w14:textId="087612BC" w:rsidR="008468E9" w:rsidRPr="00B91143" w:rsidRDefault="008468E9">
      <w:pPr>
        <w:numPr>
          <w:ilvl w:val="0"/>
          <w:numId w:val="1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Szczegółowy zakres prac do wykonania oraz czas pracy sprzętu ustala dysponent – dyżurny</w:t>
      </w:r>
      <w:r w:rsidR="00D36C55">
        <w:rPr>
          <w:rFonts w:ascii="Tahoma" w:hAnsi="Tahoma" w:cs="Tahoma"/>
          <w:bCs/>
          <w:iCs/>
          <w:noProof/>
          <w:sz w:val="20"/>
          <w:szCs w:val="20"/>
        </w:rPr>
        <w:t xml:space="preserve">                             </w:t>
      </w:r>
      <w:r w:rsidRPr="00B91143">
        <w:rPr>
          <w:rFonts w:ascii="Tahoma" w:hAnsi="Tahoma" w:cs="Tahoma"/>
          <w:bCs/>
          <w:iCs/>
          <w:noProof/>
          <w:sz w:val="20"/>
          <w:szCs w:val="20"/>
        </w:rPr>
        <w:t xml:space="preserve"> w Powiatowym Zarządzie Drogowym w Oławie. </w:t>
      </w:r>
      <w:r w:rsidRPr="002532EF">
        <w:rPr>
          <w:rFonts w:ascii="Tahoma" w:hAnsi="Tahoma" w:cs="Tahoma"/>
          <w:b/>
          <w:iCs/>
          <w:noProof/>
          <w:sz w:val="20"/>
          <w:szCs w:val="20"/>
        </w:rPr>
        <w:t>Koszt usług nie zleconych przez dysponenta nie będzie pokryty przez Zamawiającego.</w:t>
      </w:r>
    </w:p>
    <w:p w14:paraId="5C8573E8" w14:textId="77777777" w:rsidR="008468E9" w:rsidRPr="00B91143" w:rsidRDefault="008468E9">
      <w:pPr>
        <w:numPr>
          <w:ilvl w:val="0"/>
          <w:numId w:val="1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podstawić na wezwanie telefonicznie lub ustne jednostki sprzętowe na wskazaną godzinę, lecz nie później niż w ciągu:</w:t>
      </w:r>
    </w:p>
    <w:p w14:paraId="06BC71F0" w14:textId="77777777" w:rsidR="008468E9" w:rsidRPr="00B91143" w:rsidRDefault="008468E9">
      <w:pPr>
        <w:pStyle w:val="Akapitzlist"/>
        <w:numPr>
          <w:ilvl w:val="0"/>
          <w:numId w:val="25"/>
        </w:numPr>
        <w:suppressAutoHyphens w:val="0"/>
        <w:spacing w:after="120" w:line="276" w:lineRule="auto"/>
        <w:ind w:left="709"/>
      </w:pPr>
      <w:r w:rsidRPr="00B91143">
        <w:t>1 godziny  – gdy wezwanie przekazano w dni  powszednie w godz. 7</w:t>
      </w:r>
      <w:r w:rsidRPr="00E91BF6">
        <w:rPr>
          <w:vertAlign w:val="superscript"/>
        </w:rPr>
        <w:t>00</w:t>
      </w:r>
      <w:r w:rsidRPr="00B91143">
        <w:t>- 15</w:t>
      </w:r>
      <w:r w:rsidRPr="00E91BF6">
        <w:rPr>
          <w:vertAlign w:val="superscript"/>
        </w:rPr>
        <w:t xml:space="preserve">00 </w:t>
      </w:r>
    </w:p>
    <w:p w14:paraId="066BB1D3" w14:textId="77777777" w:rsidR="008468E9" w:rsidRPr="00B91143" w:rsidRDefault="008468E9">
      <w:pPr>
        <w:pStyle w:val="Akapitzlist"/>
        <w:numPr>
          <w:ilvl w:val="0"/>
          <w:numId w:val="25"/>
        </w:numPr>
        <w:suppressAutoHyphens w:val="0"/>
        <w:spacing w:after="120" w:line="276" w:lineRule="auto"/>
        <w:ind w:left="709"/>
      </w:pPr>
      <w:r>
        <w:t xml:space="preserve">…………….. – </w:t>
      </w:r>
      <w:r w:rsidRPr="00E91BF6">
        <w:t>gdy wezwanie przekaz</w:t>
      </w:r>
      <w:r>
        <w:t>ano w innych dniach i godzinach (zgodnie z ofertą)</w:t>
      </w:r>
    </w:p>
    <w:p w14:paraId="6C919084" w14:textId="77777777" w:rsidR="008468E9" w:rsidRPr="00B91143" w:rsidRDefault="008468E9">
      <w:pPr>
        <w:numPr>
          <w:ilvl w:val="0"/>
          <w:numId w:val="15"/>
        </w:numPr>
        <w:suppressAutoHyphens w:val="0"/>
        <w:ind w:left="284" w:hanging="284"/>
        <w:jc w:val="both"/>
        <w:rPr>
          <w:rFonts w:ascii="Tahoma" w:hAnsi="Tahoma" w:cs="Tahoma"/>
          <w:bCs/>
          <w:iCs/>
          <w:noProof/>
          <w:sz w:val="20"/>
          <w:szCs w:val="20"/>
        </w:rPr>
      </w:pPr>
      <w:r>
        <w:rPr>
          <w:rFonts w:ascii="Tahoma" w:hAnsi="Tahoma" w:cs="Tahoma"/>
          <w:bCs/>
          <w:iCs/>
          <w:noProof/>
          <w:sz w:val="20"/>
          <w:szCs w:val="20"/>
        </w:rPr>
        <w:t>Zamawiający pracę sprzętu będzie rozliczał w oparciu o dane z z systemu GPS przyjmując czas wyjazdu i powrotu na bazę.</w:t>
      </w:r>
    </w:p>
    <w:p w14:paraId="2761FFE1" w14:textId="77777777" w:rsidR="008468E9" w:rsidRPr="00B91143" w:rsidRDefault="008468E9">
      <w:pPr>
        <w:numPr>
          <w:ilvl w:val="0"/>
          <w:numId w:val="1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Czas zatrudnienia codziennie potwierdza dysponent  – dyżurny w Powiatowym Zarządzie Drogowym w Oławie na kartach drogowych.</w:t>
      </w:r>
    </w:p>
    <w:p w14:paraId="75A2322D" w14:textId="77777777" w:rsidR="008468E9" w:rsidRPr="00B91143" w:rsidRDefault="008468E9" w:rsidP="008468E9">
      <w:pPr>
        <w:pStyle w:val="Bezodstpw"/>
        <w:spacing w:before="240"/>
        <w:ind w:left="0"/>
        <w:jc w:val="center"/>
      </w:pPr>
      <w:r w:rsidRPr="00B91143">
        <w:t>§ 7</w:t>
      </w:r>
    </w:p>
    <w:p w14:paraId="6A6BE793" w14:textId="77777777" w:rsidR="008468E9" w:rsidRPr="0072188F" w:rsidRDefault="008468E9">
      <w:pPr>
        <w:numPr>
          <w:ilvl w:val="0"/>
          <w:numId w:val="4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489FDCBA" w14:textId="77777777" w:rsidR="008468E9" w:rsidRDefault="008468E9">
      <w:pPr>
        <w:numPr>
          <w:ilvl w:val="0"/>
          <w:numId w:val="4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37E39BBF" w14:textId="77777777" w:rsidR="008468E9" w:rsidRPr="00BA78F8" w:rsidRDefault="008468E9">
      <w:pPr>
        <w:numPr>
          <w:ilvl w:val="0"/>
          <w:numId w:val="4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 xml:space="preserve">Należność finansowa zostanie przekazana przelewem z konta Zamawiającego na konto Wykonawcy wskazanym 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w:t>
      </w:r>
      <w:r w:rsidRPr="00BA78F8">
        <w:rPr>
          <w:rFonts w:ascii="Tahoma" w:hAnsi="Tahoma" w:cs="Tahoma"/>
          <w:bCs/>
          <w:iCs/>
          <w:noProof/>
          <w:sz w:val="20"/>
          <w:szCs w:val="20"/>
        </w:rPr>
        <w:lastRenderedPageBreak/>
        <w:t>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31DAAF80" w14:textId="77777777" w:rsidR="008468E9" w:rsidRPr="00BA78F8" w:rsidRDefault="008468E9">
      <w:pPr>
        <w:numPr>
          <w:ilvl w:val="0"/>
          <w:numId w:val="4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Wykonawca oświadcza, że jest płatnikiem podatku od towarów i usług VAT i posiada numer identyfikacji podatkowej NIP: …………………………….</w:t>
      </w:r>
    </w:p>
    <w:p w14:paraId="2D8B956C" w14:textId="77777777" w:rsidR="008468E9" w:rsidRPr="00BA78F8" w:rsidRDefault="008468E9">
      <w:pPr>
        <w:numPr>
          <w:ilvl w:val="0"/>
          <w:numId w:val="4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5EF0147E" w14:textId="77777777" w:rsidR="008468E9" w:rsidRPr="00C03F37" w:rsidRDefault="008468E9">
      <w:pPr>
        <w:numPr>
          <w:ilvl w:val="0"/>
          <w:numId w:val="40"/>
        </w:numPr>
        <w:suppressAutoHyphens w:val="0"/>
        <w:ind w:left="284" w:hanging="284"/>
        <w:jc w:val="both"/>
        <w:rPr>
          <w:rFonts w:ascii="Tahoma" w:hAnsi="Tahoma" w:cs="Tahoma"/>
          <w:bCs/>
          <w:iCs/>
          <w:noProof/>
          <w:sz w:val="20"/>
          <w:szCs w:val="20"/>
        </w:rPr>
      </w:pPr>
      <w:r w:rsidRPr="00C03F37">
        <w:rPr>
          <w:rFonts w:ascii="Tahoma" w:hAnsi="Tahoma" w:cs="Tahoma"/>
          <w:bCs/>
          <w:iCs/>
          <w:noProof/>
          <w:sz w:val="20"/>
          <w:szCs w:val="20"/>
        </w:rPr>
        <w:t>Faktury wystawione będą na adres:</w:t>
      </w:r>
    </w:p>
    <w:p w14:paraId="3B4F11D2" w14:textId="77777777" w:rsidR="008468E9" w:rsidRPr="00060286" w:rsidRDefault="008468E9" w:rsidP="008468E9">
      <w:pPr>
        <w:pStyle w:val="Akapitzlist"/>
        <w:numPr>
          <w:ilvl w:val="0"/>
          <w:numId w:val="0"/>
        </w:numPr>
        <w:spacing w:after="0" w:line="276" w:lineRule="auto"/>
        <w:ind w:left="284"/>
        <w:rPr>
          <w:b/>
        </w:rPr>
      </w:pPr>
      <w:r w:rsidRPr="00060286">
        <w:rPr>
          <w:b/>
        </w:rPr>
        <w:t>Nabywca: Powiat Oławski ul. 3 Maja 1, 55-200 Oława NIP 912-18-75-363</w:t>
      </w:r>
    </w:p>
    <w:p w14:paraId="636B7C47" w14:textId="77777777" w:rsidR="008468E9" w:rsidRPr="00060286" w:rsidRDefault="008468E9" w:rsidP="008468E9">
      <w:pPr>
        <w:pStyle w:val="Akapitzlist"/>
        <w:numPr>
          <w:ilvl w:val="0"/>
          <w:numId w:val="0"/>
        </w:numPr>
        <w:spacing w:after="120" w:line="276" w:lineRule="auto"/>
        <w:ind w:left="284"/>
        <w:rPr>
          <w:b/>
        </w:rPr>
      </w:pPr>
      <w:r w:rsidRPr="00060286">
        <w:rPr>
          <w:b/>
        </w:rPr>
        <w:t>Odbiorca: Powiatowy Zarząd Drogowy w Oławie pl. Zamkowy 18, 55-200 Oława</w:t>
      </w:r>
    </w:p>
    <w:p w14:paraId="2D8BAB93" w14:textId="77777777" w:rsidR="008468E9" w:rsidRPr="0072188F" w:rsidRDefault="008468E9">
      <w:pPr>
        <w:numPr>
          <w:ilvl w:val="0"/>
          <w:numId w:val="4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624202F0" w14:textId="77777777" w:rsidR="008468E9" w:rsidRDefault="008468E9">
      <w:pPr>
        <w:pStyle w:val="Akapitzlist"/>
        <w:numPr>
          <w:ilvl w:val="0"/>
          <w:numId w:val="40"/>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1977978B" w14:textId="77777777" w:rsidR="008468E9" w:rsidRPr="00E22776" w:rsidRDefault="008468E9">
      <w:pPr>
        <w:pStyle w:val="Akapitzlist"/>
        <w:numPr>
          <w:ilvl w:val="0"/>
          <w:numId w:val="40"/>
        </w:numPr>
        <w:suppressAutoHyphens w:val="0"/>
        <w:spacing w:after="120"/>
        <w:ind w:left="284" w:hanging="284"/>
        <w:rPr>
          <w:bCs/>
          <w:iCs/>
          <w:noProof/>
        </w:rPr>
      </w:pPr>
      <w:r w:rsidRPr="00E22776">
        <w:rPr>
          <w:bCs/>
          <w:iCs/>
          <w:noProof/>
        </w:rPr>
        <w:t>Postanowienia umowne w stosunku do podatników VAT czynnych:</w:t>
      </w:r>
    </w:p>
    <w:p w14:paraId="1BFD679F" w14:textId="77777777" w:rsidR="008468E9" w:rsidRPr="006D1864" w:rsidRDefault="008468E9">
      <w:pPr>
        <w:pStyle w:val="Akapitzlist"/>
        <w:numPr>
          <w:ilvl w:val="0"/>
          <w:numId w:val="41"/>
        </w:numPr>
        <w:suppressAutoHyphens w:val="0"/>
        <w:spacing w:after="120" w:line="276" w:lineRule="auto"/>
        <w:ind w:left="709" w:hanging="283"/>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637CF41C" w14:textId="77777777" w:rsidR="008468E9" w:rsidRPr="006D1864" w:rsidRDefault="008468E9">
      <w:pPr>
        <w:pStyle w:val="Akapitzlist"/>
        <w:numPr>
          <w:ilvl w:val="0"/>
          <w:numId w:val="41"/>
        </w:numPr>
        <w:suppressAutoHyphens w:val="0"/>
        <w:spacing w:after="120" w:line="276" w:lineRule="auto"/>
        <w:ind w:left="709" w:hanging="283"/>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4BADBC99" w14:textId="77777777" w:rsidR="008468E9" w:rsidRPr="006D1864" w:rsidRDefault="008468E9">
      <w:pPr>
        <w:pStyle w:val="Akapitzlist"/>
        <w:numPr>
          <w:ilvl w:val="0"/>
          <w:numId w:val="41"/>
        </w:numPr>
        <w:suppressAutoHyphens w:val="0"/>
        <w:spacing w:after="120" w:line="276" w:lineRule="auto"/>
        <w:ind w:left="709" w:hanging="283"/>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63291F08" w14:textId="77777777" w:rsidR="008468E9" w:rsidRPr="00E22776" w:rsidRDefault="008468E9">
      <w:pPr>
        <w:pStyle w:val="Akapitzlist"/>
        <w:numPr>
          <w:ilvl w:val="0"/>
          <w:numId w:val="40"/>
        </w:numPr>
        <w:suppressAutoHyphens w:val="0"/>
        <w:spacing w:after="120"/>
        <w:ind w:left="284" w:hanging="284"/>
        <w:rPr>
          <w:bCs/>
          <w:iCs/>
          <w:noProof/>
        </w:rPr>
      </w:pPr>
      <w:r w:rsidRPr="00E22776">
        <w:rPr>
          <w:bCs/>
          <w:iCs/>
          <w:noProof/>
        </w:rPr>
        <w:t>Postanowienia umowne w stosunku do podatników zwolnionych z VAT:</w:t>
      </w:r>
    </w:p>
    <w:p w14:paraId="3B9873DC" w14:textId="77777777" w:rsidR="008468E9" w:rsidRPr="000110C0" w:rsidRDefault="008468E9">
      <w:pPr>
        <w:pStyle w:val="Akapitzlist"/>
        <w:numPr>
          <w:ilvl w:val="0"/>
          <w:numId w:val="42"/>
        </w:numPr>
        <w:suppressAutoHyphens w:val="0"/>
        <w:spacing w:after="120" w:line="276" w:lineRule="auto"/>
        <w:ind w:left="709" w:hanging="283"/>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62A1A5B9" w14:textId="77777777" w:rsidR="008468E9" w:rsidRPr="000110C0" w:rsidRDefault="008468E9">
      <w:pPr>
        <w:pStyle w:val="Akapitzlist"/>
        <w:numPr>
          <w:ilvl w:val="0"/>
          <w:numId w:val="42"/>
        </w:numPr>
        <w:suppressAutoHyphens w:val="0"/>
        <w:spacing w:after="120" w:line="276" w:lineRule="auto"/>
        <w:ind w:left="709" w:hanging="283"/>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6E5F8C23" w14:textId="77777777" w:rsidR="008468E9" w:rsidRPr="000110C0" w:rsidRDefault="008468E9">
      <w:pPr>
        <w:pStyle w:val="Akapitzlist"/>
        <w:numPr>
          <w:ilvl w:val="0"/>
          <w:numId w:val="42"/>
        </w:numPr>
        <w:suppressAutoHyphens w:val="0"/>
        <w:spacing w:after="120" w:line="276" w:lineRule="auto"/>
        <w:ind w:left="709" w:hanging="283"/>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62900410" w14:textId="77777777" w:rsidR="008468E9" w:rsidRDefault="008468E9">
      <w:pPr>
        <w:pStyle w:val="Akapitzlist"/>
        <w:numPr>
          <w:ilvl w:val="0"/>
          <w:numId w:val="42"/>
        </w:numPr>
        <w:suppressAutoHyphens w:val="0"/>
        <w:spacing w:after="120" w:line="276" w:lineRule="auto"/>
        <w:ind w:left="709" w:hanging="283"/>
      </w:pPr>
      <w:r w:rsidRPr="000110C0">
        <w:lastRenderedPageBreak/>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49F8C2A3" w14:textId="57DC821C" w:rsidR="008468E9" w:rsidRPr="00E22776" w:rsidRDefault="008468E9">
      <w:pPr>
        <w:pStyle w:val="Akapitzlist"/>
        <w:numPr>
          <w:ilvl w:val="0"/>
          <w:numId w:val="40"/>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674FC579" w14:textId="77777777" w:rsidR="008468E9" w:rsidRPr="00B91143" w:rsidRDefault="008468E9" w:rsidP="008468E9">
      <w:pPr>
        <w:pStyle w:val="Bezodstpw"/>
        <w:spacing w:before="240"/>
        <w:ind w:left="0"/>
        <w:jc w:val="center"/>
      </w:pPr>
      <w:r w:rsidRPr="00B91143">
        <w:t>§ 8</w:t>
      </w:r>
    </w:p>
    <w:p w14:paraId="7A57A020" w14:textId="27B21697" w:rsidR="008468E9" w:rsidRPr="00B91143" w:rsidRDefault="008468E9">
      <w:pPr>
        <w:pStyle w:val="Akapitzlist"/>
        <w:numPr>
          <w:ilvl w:val="0"/>
          <w:numId w:val="47"/>
        </w:numPr>
        <w:suppressAutoHyphens w:val="0"/>
        <w:spacing w:line="276" w:lineRule="auto"/>
        <w:ind w:left="284" w:hanging="284"/>
      </w:pPr>
      <w:r w:rsidRPr="00B91143">
        <w:t>W czasie trwania umowy Wykonawca poniesie odpowiedzialność materialną za powierzony sprzęt</w:t>
      </w:r>
      <w:r w:rsidR="00D36C55">
        <w:t xml:space="preserve">                  </w:t>
      </w:r>
      <w:r w:rsidRPr="00B91143">
        <w:t xml:space="preserve"> i urządzenia będące własnością Zamawiającego.</w:t>
      </w:r>
    </w:p>
    <w:p w14:paraId="0EA6DE6B" w14:textId="77777777" w:rsidR="008468E9" w:rsidRPr="00B91143" w:rsidRDefault="008468E9">
      <w:pPr>
        <w:pStyle w:val="Akapitzlist"/>
        <w:numPr>
          <w:ilvl w:val="0"/>
          <w:numId w:val="47"/>
        </w:numPr>
        <w:suppressAutoHyphens w:val="0"/>
        <w:spacing w:line="276" w:lineRule="auto"/>
        <w:ind w:left="284" w:hanging="284"/>
      </w:pPr>
      <w:r w:rsidRPr="00B91143">
        <w:t>W przypadku uszkodzeń w sprzęcie powstałych w okresie obowiązywania umowy, w tym również na skutek kolizji drogowej naprawa należy do Wykonawcy.</w:t>
      </w:r>
    </w:p>
    <w:p w14:paraId="32AF6CD7" w14:textId="77777777" w:rsidR="008468E9" w:rsidRPr="00B91143" w:rsidRDefault="008468E9">
      <w:pPr>
        <w:pStyle w:val="Akapitzlist"/>
        <w:numPr>
          <w:ilvl w:val="0"/>
          <w:numId w:val="47"/>
        </w:numPr>
        <w:suppressAutoHyphens w:val="0"/>
        <w:spacing w:line="276" w:lineRule="auto"/>
        <w:ind w:left="284" w:hanging="284"/>
      </w:pPr>
      <w:r w:rsidRPr="00B91143">
        <w:t>Wykonawca ponosi odpowiedzialność za uszkodzenia i zniszczenia wyrządzone osobom trzecim, powstałe w trakcie wykonywania prac zleconych przez dyżurnego.</w:t>
      </w:r>
    </w:p>
    <w:p w14:paraId="0EEF2FE7" w14:textId="5DF16AC3" w:rsidR="008468E9" w:rsidRPr="00B91143" w:rsidRDefault="008468E9">
      <w:pPr>
        <w:pStyle w:val="Akapitzlist"/>
        <w:numPr>
          <w:ilvl w:val="0"/>
          <w:numId w:val="47"/>
        </w:numPr>
        <w:suppressAutoHyphens w:val="0"/>
        <w:spacing w:line="276" w:lineRule="auto"/>
        <w:ind w:left="284" w:hanging="284"/>
      </w:pPr>
      <w:r w:rsidRPr="00B91143">
        <w:t>Wykonawca poniesie odpowiedzialność cywilną za skutki nie podstawienia w terminie    wezwanego środka transportowego oraz nie zrealizowania lub wadliwego wykonania  wyznaczonych zadań przez dyżurnego.</w:t>
      </w:r>
    </w:p>
    <w:p w14:paraId="090D6273" w14:textId="29434450" w:rsidR="008468E9" w:rsidRPr="00B91143" w:rsidRDefault="008468E9">
      <w:pPr>
        <w:pStyle w:val="Akapitzlist"/>
        <w:numPr>
          <w:ilvl w:val="0"/>
          <w:numId w:val="47"/>
        </w:numPr>
        <w:suppressAutoHyphens w:val="0"/>
        <w:spacing w:line="276" w:lineRule="auto"/>
        <w:ind w:left="284" w:hanging="284"/>
      </w:pPr>
      <w:r w:rsidRPr="00B91143">
        <w:t>Niezależnie od odpowiedzialności podanej w ust. 4 należność Wykonawcy będzie  proporcjonalnie obniżona za wadliwe lub niepełne wykonanie zadań zleconych przez dyżurnego.</w:t>
      </w:r>
    </w:p>
    <w:p w14:paraId="61868BB9" w14:textId="77777777" w:rsidR="008468E9" w:rsidRPr="00B91143" w:rsidRDefault="008468E9" w:rsidP="008468E9">
      <w:pPr>
        <w:pStyle w:val="Bezodstpw"/>
        <w:spacing w:before="240"/>
        <w:ind w:left="0"/>
        <w:jc w:val="center"/>
      </w:pPr>
      <w:r>
        <w:t>§ 9</w:t>
      </w:r>
    </w:p>
    <w:p w14:paraId="01AB3006" w14:textId="77777777" w:rsidR="008468E9" w:rsidRPr="00B91143" w:rsidRDefault="008468E9">
      <w:pPr>
        <w:pStyle w:val="Akapitzlist"/>
        <w:numPr>
          <w:ilvl w:val="0"/>
          <w:numId w:val="48"/>
        </w:numPr>
        <w:suppressAutoHyphens w:val="0"/>
        <w:spacing w:line="276" w:lineRule="auto"/>
        <w:ind w:left="284" w:hanging="284"/>
      </w:pPr>
      <w:r w:rsidRPr="00B91143">
        <w:t>Strony postanawiają ,że podstawową formą odszkodowania są kary umowne.</w:t>
      </w:r>
    </w:p>
    <w:p w14:paraId="1F5DF44E" w14:textId="136A18AB" w:rsidR="008468E9" w:rsidRPr="00B91143" w:rsidRDefault="008468E9">
      <w:pPr>
        <w:pStyle w:val="Akapitzlist"/>
        <w:numPr>
          <w:ilvl w:val="0"/>
          <w:numId w:val="48"/>
        </w:numPr>
        <w:suppressAutoHyphens w:val="0"/>
        <w:ind w:left="284" w:hanging="284"/>
      </w:pPr>
      <w:r w:rsidRPr="00B91143">
        <w:t>Wykonawca płaci Zamawiającemu kary umowne:</w:t>
      </w:r>
    </w:p>
    <w:p w14:paraId="72720890" w14:textId="768D11E9" w:rsidR="008468E9" w:rsidRPr="00B91143" w:rsidRDefault="008468E9">
      <w:pPr>
        <w:pStyle w:val="Akapitzlist"/>
        <w:numPr>
          <w:ilvl w:val="0"/>
          <w:numId w:val="26"/>
        </w:numPr>
        <w:suppressAutoHyphens w:val="0"/>
        <w:spacing w:after="120" w:line="276" w:lineRule="auto"/>
        <w:ind w:left="709"/>
      </w:pPr>
      <w:r w:rsidRPr="00B91143">
        <w:t>za opóźnienie w przystąpieniu do usługi – 10% stawki godzinowej danej usługi za każdą godzinę zwłoki,</w:t>
      </w:r>
    </w:p>
    <w:p w14:paraId="1BBF5DF2" w14:textId="77777777" w:rsidR="008468E9" w:rsidRPr="00B91143" w:rsidRDefault="008468E9">
      <w:pPr>
        <w:pStyle w:val="Akapitzlist"/>
        <w:numPr>
          <w:ilvl w:val="0"/>
          <w:numId w:val="26"/>
        </w:numPr>
        <w:suppressAutoHyphens w:val="0"/>
        <w:spacing w:after="120" w:line="276" w:lineRule="auto"/>
        <w:ind w:left="709"/>
      </w:pPr>
      <w:r w:rsidRPr="00B91143">
        <w:t>za wadliwe wykonanie usługi 10% stawki godzinowej danej usługi oraz prawidłowe wykonanie usługi na koszt Wykonawcy,</w:t>
      </w:r>
    </w:p>
    <w:p w14:paraId="3860E0FF" w14:textId="77777777" w:rsidR="008468E9" w:rsidRPr="00B91143" w:rsidRDefault="008468E9">
      <w:pPr>
        <w:pStyle w:val="Akapitzlist"/>
        <w:numPr>
          <w:ilvl w:val="0"/>
          <w:numId w:val="26"/>
        </w:numPr>
        <w:suppressAutoHyphens w:val="0"/>
        <w:spacing w:after="120" w:line="276" w:lineRule="auto"/>
        <w:ind w:left="709"/>
      </w:pPr>
      <w:r w:rsidRPr="00B91143">
        <w:t>za nieterminowy zwrot powierzonego sprzętu – 100,00 zł. za 1 dzień zwłoki.</w:t>
      </w:r>
    </w:p>
    <w:p w14:paraId="77A46156" w14:textId="2F9E7F60" w:rsidR="008468E9" w:rsidRPr="00B91143" w:rsidRDefault="008468E9">
      <w:pPr>
        <w:pStyle w:val="Akapitzlist"/>
        <w:numPr>
          <w:ilvl w:val="0"/>
          <w:numId w:val="48"/>
        </w:numPr>
        <w:suppressAutoHyphens w:val="0"/>
        <w:spacing w:line="276" w:lineRule="auto"/>
        <w:ind w:left="284" w:hanging="284"/>
      </w:pPr>
      <w:r w:rsidRPr="00B91143">
        <w:t>Zamawiający zapłaci Wykonawcy karę umowną za odstąpienie od przedmiotu umowy (w trakcie trwania</w:t>
      </w:r>
      <w:r w:rsidR="007974FE">
        <w:t>)</w:t>
      </w:r>
      <w:r w:rsidRPr="00B91143">
        <w:t xml:space="preserve"> – 10% kwoty niewykorzystanej umowy obliczonej jako iloczyn stawki godzinowej i różnicy między docelową ilością godzin (określoną w § 2 ust. 2 niniejszej umowy) </w:t>
      </w:r>
      <w:r>
        <w:br/>
      </w:r>
      <w:r w:rsidRPr="00B91143">
        <w:t>a przepracowaną ilością godzin.</w:t>
      </w:r>
    </w:p>
    <w:p w14:paraId="7837241D" w14:textId="77777777" w:rsidR="008468E9" w:rsidRPr="00B91143" w:rsidRDefault="008468E9">
      <w:pPr>
        <w:pStyle w:val="Akapitzlist"/>
        <w:numPr>
          <w:ilvl w:val="0"/>
          <w:numId w:val="48"/>
        </w:numPr>
        <w:suppressAutoHyphens w:val="0"/>
        <w:spacing w:line="276" w:lineRule="auto"/>
        <w:ind w:left="284" w:hanging="284"/>
      </w:pPr>
      <w:r w:rsidRPr="00B91143">
        <w:t xml:space="preserve">Wykonawca oświadcza, że wyraża zgodę na potrącenie naliczonych kar umownych, </w:t>
      </w:r>
      <w:r>
        <w:br/>
      </w:r>
      <w:r w:rsidRPr="00B91143">
        <w:t>z wynagrodzenia za wykonanie przedmiotu umowy.</w:t>
      </w:r>
    </w:p>
    <w:p w14:paraId="767160BF" w14:textId="77777777" w:rsidR="008468E9" w:rsidRDefault="008468E9">
      <w:pPr>
        <w:pStyle w:val="Akapitzlist"/>
        <w:numPr>
          <w:ilvl w:val="0"/>
          <w:numId w:val="48"/>
        </w:numPr>
        <w:suppressAutoHyphens w:val="0"/>
        <w:spacing w:line="276" w:lineRule="auto"/>
        <w:ind w:left="284" w:hanging="284"/>
      </w:pPr>
      <w:r w:rsidRPr="00B91143">
        <w:t>Zamawiający zastrzega sobie prawo dochodzenia odszkodowania przewyższającego ilość kar umownych na zasadach ogólnych Kodeksu Cywilnego.</w:t>
      </w:r>
    </w:p>
    <w:p w14:paraId="76997519" w14:textId="77777777" w:rsidR="008468E9" w:rsidRPr="00B91143" w:rsidRDefault="008468E9" w:rsidP="008468E9">
      <w:pPr>
        <w:pStyle w:val="Bezodstpw"/>
        <w:spacing w:before="240"/>
        <w:ind w:left="0"/>
        <w:jc w:val="center"/>
      </w:pPr>
      <w:r>
        <w:lastRenderedPageBreak/>
        <w:t>§ 10</w:t>
      </w:r>
    </w:p>
    <w:p w14:paraId="782E27B4" w14:textId="77777777" w:rsidR="008468E9" w:rsidRDefault="008468E9" w:rsidP="008468E9">
      <w:pPr>
        <w:pStyle w:val="Bezodstpw"/>
        <w:spacing w:line="276" w:lineRule="auto"/>
        <w:ind w:left="0"/>
        <w:jc w:val="both"/>
      </w:pPr>
      <w:r w:rsidRPr="00B91143">
        <w:t xml:space="preserve">Wszelkie zmiany i uzupełnienia niniejszej umowy mogą być dokonywane jedynie  w formie pisemnej </w:t>
      </w:r>
      <w:r>
        <w:br/>
      </w:r>
      <w:r w:rsidRPr="00B91143">
        <w:t xml:space="preserve">w postaci aneksu do umowy podpisanego przez obydwie strony, pod rygorem nieważności, zgodnie </w:t>
      </w:r>
      <w:r>
        <w:br/>
      </w:r>
      <w:r w:rsidRPr="00B91143">
        <w:t>z zasadami opisanymi w SIWZ.</w:t>
      </w:r>
    </w:p>
    <w:p w14:paraId="1DB62CB0" w14:textId="77777777" w:rsidR="008468E9" w:rsidRDefault="008468E9" w:rsidP="008468E9">
      <w:pPr>
        <w:pStyle w:val="Bezodstpw"/>
        <w:spacing w:line="276" w:lineRule="auto"/>
        <w:ind w:left="0"/>
        <w:jc w:val="both"/>
      </w:pPr>
    </w:p>
    <w:p w14:paraId="70DD1EFF" w14:textId="77777777" w:rsidR="008468E9" w:rsidRPr="00B91143" w:rsidRDefault="008468E9" w:rsidP="008468E9">
      <w:pPr>
        <w:pStyle w:val="Bezodstpw"/>
        <w:spacing w:line="276" w:lineRule="auto"/>
        <w:ind w:left="0"/>
        <w:jc w:val="center"/>
      </w:pPr>
      <w:r>
        <w:t>§ 11</w:t>
      </w:r>
    </w:p>
    <w:p w14:paraId="6DFB0C47" w14:textId="77777777" w:rsidR="008468E9" w:rsidRPr="00B91143" w:rsidRDefault="008468E9">
      <w:pPr>
        <w:pStyle w:val="Akapitzlist"/>
        <w:numPr>
          <w:ilvl w:val="0"/>
          <w:numId w:val="33"/>
        </w:numPr>
        <w:suppressAutoHyphens w:val="0"/>
        <w:spacing w:line="276" w:lineRule="auto"/>
        <w:ind w:left="284" w:hanging="284"/>
      </w:pPr>
      <w:r w:rsidRPr="00B91143">
        <w:t>W razie powstania sporu na tle wykonania umowy o wykonanie robót w sprawie zamówienia publicznego Wykonawca jest zobowiązany przede wszystkim do wyczerpania drogi postępowania polubownego kierując swoje roszczenie do Zamawiającego.</w:t>
      </w:r>
    </w:p>
    <w:p w14:paraId="5312F282" w14:textId="4D944BDA" w:rsidR="008468E9" w:rsidRPr="00B91143" w:rsidRDefault="008468E9">
      <w:pPr>
        <w:pStyle w:val="Akapitzlist"/>
        <w:numPr>
          <w:ilvl w:val="0"/>
          <w:numId w:val="33"/>
        </w:numPr>
        <w:suppressAutoHyphens w:val="0"/>
        <w:spacing w:after="360"/>
        <w:ind w:left="284" w:hanging="284"/>
      </w:pPr>
      <w:r w:rsidRPr="00B91143">
        <w:t>W przypadku bezskutecznego wyczerpania drogi postępowania polubownego, ewentualne spory rozstrzygać będzie Sąd właściwy dla siedziby Zamawiającego.</w:t>
      </w:r>
    </w:p>
    <w:p w14:paraId="18EE42AA" w14:textId="77777777" w:rsidR="008468E9" w:rsidRPr="00B91143" w:rsidRDefault="008468E9" w:rsidP="008468E9">
      <w:pPr>
        <w:pStyle w:val="Bezodstpw"/>
        <w:spacing w:before="240"/>
        <w:ind w:left="0"/>
        <w:jc w:val="center"/>
      </w:pPr>
      <w:r>
        <w:t>§ 12</w:t>
      </w:r>
    </w:p>
    <w:p w14:paraId="07803AA5" w14:textId="77777777" w:rsidR="008468E9" w:rsidRPr="00B91143" w:rsidRDefault="008468E9" w:rsidP="008468E9">
      <w:pPr>
        <w:pStyle w:val="Bezodstpw"/>
        <w:spacing w:line="276" w:lineRule="auto"/>
        <w:ind w:left="0"/>
        <w:jc w:val="both"/>
      </w:pPr>
      <w:r w:rsidRPr="00B91143">
        <w:t>W sprawach nieuregulowanych niniejszą umową stosuje się przepisy ustawy z dnia 29 stycznia 2004 r. Prawo Zamówień Publicznych oraz Kodeksu Cywilnego.</w:t>
      </w:r>
      <w:r w:rsidRPr="008171CC">
        <w:rPr>
          <w:b/>
          <w:iCs/>
          <w:color w:val="000000"/>
        </w:rPr>
        <w:t xml:space="preserve"> </w:t>
      </w:r>
    </w:p>
    <w:p w14:paraId="5D5678F9" w14:textId="77777777" w:rsidR="008468E9" w:rsidRPr="00B91143" w:rsidRDefault="008468E9" w:rsidP="008468E9">
      <w:pPr>
        <w:pStyle w:val="Bezodstpw"/>
        <w:spacing w:before="240"/>
        <w:ind w:left="0"/>
        <w:jc w:val="center"/>
      </w:pPr>
      <w:r>
        <w:t>§ 13</w:t>
      </w:r>
    </w:p>
    <w:p w14:paraId="16FE044B" w14:textId="58C98162" w:rsidR="008468E9" w:rsidRPr="00B91143" w:rsidRDefault="00F747D1" w:rsidP="00F747D1">
      <w:pPr>
        <w:pStyle w:val="Bezodstpw"/>
        <w:ind w:left="0"/>
        <w:jc w:val="both"/>
      </w:pPr>
      <w:r w:rsidRPr="00AE1BB5">
        <w:t>Umowę niniejszą sporządzono w dwóch jednobrzmiących egzemplarzach, po jednym dla każdej ze Stron.</w:t>
      </w:r>
    </w:p>
    <w:p w14:paraId="29F75F41" w14:textId="77777777" w:rsidR="008468E9" w:rsidRPr="00B1424B" w:rsidRDefault="008468E9" w:rsidP="008468E9">
      <w:pPr>
        <w:pStyle w:val="Tekstpodstawowy"/>
        <w:jc w:val="center"/>
        <w:rPr>
          <w:rFonts w:ascii="Tahoma" w:hAnsi="Tahoma" w:cs="Tahoma"/>
          <w:sz w:val="20"/>
        </w:rPr>
      </w:pPr>
      <w:r w:rsidRPr="00B1424B">
        <w:rPr>
          <w:rFonts w:ascii="Tahoma" w:hAnsi="Tahoma" w:cs="Tahoma"/>
          <w:sz w:val="20"/>
        </w:rPr>
        <w:t>Zamawiający                                                                          Wykonawca</w:t>
      </w:r>
    </w:p>
    <w:p w14:paraId="120E0853" w14:textId="74AAC282" w:rsidR="008468E9" w:rsidRDefault="008468E9" w:rsidP="008468E9">
      <w:pPr>
        <w:pStyle w:val="Tytu"/>
      </w:pPr>
      <w:r>
        <w:br w:type="page"/>
      </w:r>
      <w:r w:rsidRPr="003474C1">
        <w:lastRenderedPageBreak/>
        <w:t xml:space="preserve">Załącznik nr </w:t>
      </w:r>
      <w:r w:rsidR="00F01C35">
        <w:t>8</w:t>
      </w:r>
      <w:r>
        <w:t>c</w:t>
      </w:r>
    </w:p>
    <w:p w14:paraId="3F62051C" w14:textId="77777777" w:rsidR="008468E9" w:rsidRPr="00906C4F" w:rsidRDefault="008468E9" w:rsidP="008468E9">
      <w:pPr>
        <w:pStyle w:val="Cytat"/>
        <w:ind w:left="284"/>
      </w:pPr>
      <w:r w:rsidRPr="00906C4F">
        <w:t>UMOWA /PROJEKT/</w:t>
      </w:r>
    </w:p>
    <w:p w14:paraId="2E6ADC6A" w14:textId="77777777" w:rsidR="008468E9" w:rsidRDefault="008468E9" w:rsidP="008468E9">
      <w:pPr>
        <w:pStyle w:val="Bezodstpw"/>
        <w:ind w:left="0"/>
      </w:pPr>
      <w:r>
        <w:t>Zawarta w dniu ……………………….……………….. w Oławie pomiędzy:</w:t>
      </w:r>
    </w:p>
    <w:p w14:paraId="54968ECC"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reprezentowanym przez:</w:t>
      </w:r>
    </w:p>
    <w:p w14:paraId="2EF0FC1B"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6E046309" w14:textId="77777777" w:rsidR="008468E9" w:rsidRDefault="008468E9" w:rsidP="008468E9">
      <w:pPr>
        <w:pStyle w:val="Bezodstpw"/>
        <w:ind w:left="0"/>
        <w:jc w:val="both"/>
        <w:rPr>
          <w:i/>
        </w:rPr>
      </w:pPr>
      <w:r w:rsidRPr="004A44A1">
        <w:rPr>
          <w:i/>
        </w:rPr>
        <w:t xml:space="preserve">przy kontrasygnacie </w:t>
      </w:r>
    </w:p>
    <w:p w14:paraId="059808FF" w14:textId="77777777" w:rsidR="006D569A" w:rsidRDefault="006D569A" w:rsidP="006D569A">
      <w:pPr>
        <w:pStyle w:val="Bezodstpw"/>
        <w:ind w:left="0"/>
        <w:jc w:val="both"/>
      </w:pPr>
      <w:r w:rsidRPr="004A44A1">
        <w:rPr>
          <w:i/>
        </w:rPr>
        <w:t xml:space="preserve">Głównego Księgowego – </w:t>
      </w:r>
      <w:r>
        <w:rPr>
          <w:i/>
        </w:rPr>
        <w:t xml:space="preserve">Gabrieli Bratkowskiej </w:t>
      </w:r>
      <w:r>
        <w:t xml:space="preserve"> działającego z upoważnienia wydanego na podstawie art. 48 ust. 3 ustawy o samorządzie powiatowym przez Skarbnika Powiatu</w:t>
      </w:r>
    </w:p>
    <w:p w14:paraId="0870AD9C"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65C0EC2C" w14:textId="77777777" w:rsidR="008468E9" w:rsidRDefault="008468E9" w:rsidP="008468E9">
      <w:pPr>
        <w:pStyle w:val="Bezodstpw"/>
        <w:spacing w:before="120"/>
        <w:ind w:left="0"/>
      </w:pPr>
      <w:r w:rsidRPr="00906BD1">
        <w:t>a</w:t>
      </w:r>
      <w:r>
        <w:t xml:space="preserve"> …………………………………………………………………………………………………………………………….…………………</w:t>
      </w:r>
    </w:p>
    <w:p w14:paraId="35313E29" w14:textId="77777777" w:rsidR="008468E9" w:rsidRDefault="008468E9" w:rsidP="008468E9">
      <w:pPr>
        <w:pStyle w:val="Bezodstpw"/>
        <w:ind w:left="0"/>
      </w:pPr>
      <w:r>
        <w:t xml:space="preserve">NIP…………………….………………………, REGON…………………………..…………….., </w:t>
      </w:r>
    </w:p>
    <w:p w14:paraId="3D2A6D22"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43D544ED" w14:textId="77777777" w:rsidR="008468E9" w:rsidRDefault="008468E9" w:rsidP="008468E9">
      <w:pPr>
        <w:pStyle w:val="Bezodstpw"/>
        <w:ind w:left="0"/>
      </w:pPr>
      <w:r>
        <w:t>1. …………………………………………...…….....………………………………………………………………….………………….</w:t>
      </w:r>
    </w:p>
    <w:p w14:paraId="67C20366" w14:textId="77777777" w:rsidR="008468E9" w:rsidRDefault="008468E9" w:rsidP="008468E9">
      <w:pPr>
        <w:pStyle w:val="Bezodstpw"/>
        <w:ind w:left="0"/>
      </w:pPr>
      <w:r>
        <w:t>2. ………………………………………..……………………………………………………………………………………………………</w:t>
      </w:r>
    </w:p>
    <w:p w14:paraId="7531D199" w14:textId="77777777" w:rsidR="00AF3830" w:rsidRDefault="00AF3830" w:rsidP="00AF3830">
      <w:pPr>
        <w:spacing w:after="0"/>
        <w:jc w:val="both"/>
        <w:rPr>
          <w:rFonts w:ascii="Tahoma" w:hAnsi="Tahoma" w:cs="Tahoma"/>
          <w:sz w:val="20"/>
          <w:szCs w:val="20"/>
        </w:rPr>
      </w:pPr>
    </w:p>
    <w:p w14:paraId="02520DFC" w14:textId="65D4648A"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15</w:t>
      </w:r>
      <w:r>
        <w:rPr>
          <w:rFonts w:ascii="Tahoma" w:hAnsi="Tahoma" w:cs="Tahoma"/>
          <w:sz w:val="20"/>
          <w:szCs w:val="20"/>
        </w:rPr>
        <w:t>.202</w:t>
      </w:r>
      <w:r w:rsidR="0005701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057012">
        <w:rPr>
          <w:rFonts w:ascii="Tahoma" w:hAnsi="Tahoma" w:cs="Tahoma"/>
          <w:sz w:val="20"/>
          <w:szCs w:val="20"/>
        </w:rPr>
        <w:t>4</w:t>
      </w:r>
      <w:r w:rsidRPr="002F5756">
        <w:rPr>
          <w:rFonts w:ascii="Tahoma" w:hAnsi="Tahoma" w:cs="Tahoma"/>
          <w:sz w:val="20"/>
          <w:szCs w:val="20"/>
        </w:rPr>
        <w:t xml:space="preserve"> r. poz. </w:t>
      </w:r>
      <w:r>
        <w:rPr>
          <w:rFonts w:ascii="Tahoma" w:hAnsi="Tahoma" w:cs="Tahoma"/>
          <w:sz w:val="20"/>
          <w:szCs w:val="20"/>
        </w:rPr>
        <w:t>1</w:t>
      </w:r>
      <w:r w:rsidR="00057012">
        <w:rPr>
          <w:rFonts w:ascii="Tahoma" w:hAnsi="Tahoma" w:cs="Tahoma"/>
          <w:sz w:val="20"/>
          <w:szCs w:val="20"/>
        </w:rPr>
        <w:t xml:space="preserve">320 </w:t>
      </w:r>
      <w:r>
        <w:rPr>
          <w:rFonts w:ascii="Tahoma" w:hAnsi="Tahoma" w:cs="Tahoma"/>
          <w:sz w:val="20"/>
          <w:szCs w:val="20"/>
        </w:rPr>
        <w:t xml:space="preserve">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15269387" w14:textId="77777777" w:rsidR="008468E9" w:rsidRPr="00B91143" w:rsidRDefault="008468E9" w:rsidP="008468E9">
      <w:pPr>
        <w:pStyle w:val="Bezodstpw"/>
        <w:spacing w:before="240"/>
        <w:ind w:left="0"/>
        <w:jc w:val="center"/>
      </w:pPr>
      <w:r w:rsidRPr="00B91143">
        <w:t>§ 1</w:t>
      </w:r>
    </w:p>
    <w:p w14:paraId="03F64DF4" w14:textId="77777777" w:rsidR="008468E9" w:rsidRPr="00B91143" w:rsidRDefault="008468E9">
      <w:pPr>
        <w:pStyle w:val="Akapitzlist"/>
        <w:numPr>
          <w:ilvl w:val="0"/>
          <w:numId w:val="46"/>
        </w:numPr>
        <w:suppressAutoHyphens w:val="0"/>
        <w:spacing w:line="240" w:lineRule="auto"/>
        <w:ind w:left="284" w:hanging="284"/>
      </w:pPr>
      <w:r w:rsidRPr="00B91143">
        <w:t>Zamawiający zamawia a Wykonawca zobowiązuje się do wykonania następujących robót:</w:t>
      </w:r>
    </w:p>
    <w:p w14:paraId="1B194E0E" w14:textId="1C8A496F" w:rsidR="008468E9" w:rsidRDefault="008468E9" w:rsidP="008468E9">
      <w:pPr>
        <w:pStyle w:val="Bezodstpw"/>
        <w:spacing w:line="276" w:lineRule="auto"/>
        <w:rPr>
          <w:b/>
          <w:noProof/>
          <w:sz w:val="22"/>
          <w:szCs w:val="22"/>
        </w:rPr>
      </w:pPr>
      <w:r w:rsidRPr="00B1424B">
        <w:rPr>
          <w:b/>
          <w:sz w:val="22"/>
          <w:szCs w:val="22"/>
        </w:rPr>
        <w:t xml:space="preserve">zimowe </w:t>
      </w:r>
      <w:r w:rsidRPr="00B1424B">
        <w:rPr>
          <w:b/>
          <w:noProof/>
          <w:sz w:val="22"/>
          <w:szCs w:val="22"/>
        </w:rPr>
        <w:t>utrzymanie dróg i chodników na terenie Powiatu Oławskiego</w:t>
      </w:r>
    </w:p>
    <w:p w14:paraId="002FEAD7" w14:textId="5BF11D58" w:rsidR="0055353E" w:rsidRPr="00B1424B" w:rsidRDefault="0055353E" w:rsidP="00AF3830">
      <w:pPr>
        <w:pStyle w:val="Bezodstpw"/>
        <w:spacing w:after="120" w:line="276" w:lineRule="auto"/>
        <w:jc w:val="center"/>
        <w:rPr>
          <w:b/>
          <w:noProof/>
          <w:sz w:val="22"/>
          <w:szCs w:val="22"/>
        </w:rPr>
      </w:pPr>
      <w:r w:rsidRPr="0055353E">
        <w:rPr>
          <w:b/>
          <w:noProof/>
          <w:sz w:val="22"/>
          <w:szCs w:val="22"/>
        </w:rPr>
        <w:t>w sezonie 202</w:t>
      </w:r>
      <w:r w:rsidR="00057012">
        <w:rPr>
          <w:b/>
          <w:noProof/>
          <w:sz w:val="22"/>
          <w:szCs w:val="22"/>
        </w:rPr>
        <w:t>5</w:t>
      </w:r>
      <w:r w:rsidRPr="0055353E">
        <w:rPr>
          <w:b/>
          <w:noProof/>
          <w:sz w:val="22"/>
          <w:szCs w:val="22"/>
        </w:rPr>
        <w:t>/202</w:t>
      </w:r>
      <w:r w:rsidR="00057012">
        <w:rPr>
          <w:b/>
          <w:noProof/>
          <w:sz w:val="22"/>
          <w:szCs w:val="22"/>
        </w:rPr>
        <w:t>6</w:t>
      </w:r>
    </w:p>
    <w:p w14:paraId="34D41C58" w14:textId="77777777" w:rsidR="008468E9" w:rsidRPr="00B91143" w:rsidRDefault="008468E9" w:rsidP="008468E9">
      <w:pPr>
        <w:spacing w:after="240"/>
        <w:ind w:left="2127" w:hanging="1418"/>
        <w:rPr>
          <w:rFonts w:ascii="Tahoma" w:hAnsi="Tahoma" w:cs="Tahoma"/>
          <w:b/>
          <w:bCs/>
          <w:iCs/>
          <w:noProof/>
        </w:rPr>
      </w:pPr>
      <w:r w:rsidRPr="00B91143">
        <w:rPr>
          <w:rFonts w:ascii="Tahoma" w:hAnsi="Tahoma" w:cs="Tahoma"/>
          <w:b/>
          <w:bCs/>
          <w:iCs/>
          <w:noProof/>
          <w:u w:val="single"/>
        </w:rPr>
        <w:t xml:space="preserve">Zadanie </w:t>
      </w:r>
      <w:r>
        <w:rPr>
          <w:rFonts w:ascii="Tahoma" w:hAnsi="Tahoma" w:cs="Tahoma"/>
          <w:b/>
          <w:bCs/>
          <w:iCs/>
          <w:noProof/>
          <w:u w:val="single"/>
        </w:rPr>
        <w:t>3</w:t>
      </w:r>
      <w:r w:rsidRPr="00B91143">
        <w:rPr>
          <w:rFonts w:ascii="Tahoma" w:hAnsi="Tahoma" w:cs="Tahoma"/>
          <w:b/>
          <w:bCs/>
          <w:iCs/>
          <w:noProof/>
        </w:rPr>
        <w:t xml:space="preserve">- </w:t>
      </w:r>
      <w:r>
        <w:rPr>
          <w:rFonts w:ascii="Tahoma" w:hAnsi="Tahoma" w:cs="Tahoma"/>
          <w:b/>
          <w:bCs/>
          <w:iCs/>
          <w:noProof/>
        </w:rPr>
        <w:tab/>
      </w:r>
      <w:r w:rsidRPr="00B91143">
        <w:rPr>
          <w:rFonts w:ascii="Tahoma" w:hAnsi="Tahoma" w:cs="Tahoma"/>
          <w:b/>
          <w:bCs/>
          <w:iCs/>
          <w:noProof/>
        </w:rPr>
        <w:t>zwalczanie śliskości zimowej i odśnieżanie chodników oraz dróg na terenie miasta  i gminy Jelcz-Laskowice oraz część gminy Oława</w:t>
      </w:r>
    </w:p>
    <w:p w14:paraId="48502AB8" w14:textId="77777777" w:rsidR="008468E9" w:rsidRPr="00B91143" w:rsidRDefault="008468E9" w:rsidP="008468E9">
      <w:pPr>
        <w:pStyle w:val="Bezodstpw"/>
        <w:spacing w:after="120"/>
        <w:ind w:left="0" w:firstLine="349"/>
      </w:pPr>
      <w:r w:rsidRPr="00B91143">
        <w:t>zwanych dalej „przedmiotem zamówienia” zgodnie</w:t>
      </w:r>
      <w:r>
        <w:t xml:space="preserve"> z</w:t>
      </w:r>
      <w:r w:rsidRPr="00B91143">
        <w:t>:</w:t>
      </w:r>
    </w:p>
    <w:p w14:paraId="4683AB03" w14:textId="77777777" w:rsidR="008468E9" w:rsidRPr="008171CC" w:rsidRDefault="008468E9">
      <w:pPr>
        <w:pStyle w:val="Akapitzlist"/>
        <w:numPr>
          <w:ilvl w:val="0"/>
          <w:numId w:val="21"/>
        </w:numPr>
        <w:suppressAutoHyphens w:val="0"/>
        <w:spacing w:after="120" w:line="276" w:lineRule="auto"/>
        <w:ind w:left="709"/>
      </w:pPr>
      <w:r w:rsidRPr="008171CC">
        <w:t>warunkami technicznymi</w:t>
      </w:r>
    </w:p>
    <w:p w14:paraId="44446795" w14:textId="77777777" w:rsidR="008468E9" w:rsidRPr="008171CC" w:rsidRDefault="008468E9">
      <w:pPr>
        <w:pStyle w:val="Akapitzlist"/>
        <w:numPr>
          <w:ilvl w:val="0"/>
          <w:numId w:val="21"/>
        </w:numPr>
        <w:suppressAutoHyphens w:val="0"/>
        <w:spacing w:after="120" w:line="276" w:lineRule="auto"/>
        <w:ind w:left="709"/>
      </w:pPr>
      <w:r w:rsidRPr="008171CC">
        <w:t>Specyfikacjami Technicznymi</w:t>
      </w:r>
    </w:p>
    <w:p w14:paraId="0F46A2A3" w14:textId="176FFE92" w:rsidR="008468E9" w:rsidRPr="008171CC" w:rsidRDefault="008468E9">
      <w:pPr>
        <w:pStyle w:val="Akapitzlist"/>
        <w:numPr>
          <w:ilvl w:val="0"/>
          <w:numId w:val="21"/>
        </w:numPr>
        <w:suppressAutoHyphens w:val="0"/>
        <w:spacing w:after="120" w:line="276" w:lineRule="auto"/>
        <w:ind w:left="709"/>
      </w:pPr>
      <w:r w:rsidRPr="008171CC">
        <w:t>ofertą Wykonawcy.</w:t>
      </w:r>
    </w:p>
    <w:p w14:paraId="567FBF14" w14:textId="77777777" w:rsidR="00F01C35" w:rsidRPr="00B91143" w:rsidRDefault="00F01C35" w:rsidP="00F01C35">
      <w:pPr>
        <w:pStyle w:val="Bezodstpw"/>
        <w:spacing w:before="240" w:after="120"/>
        <w:ind w:left="0"/>
        <w:jc w:val="center"/>
      </w:pPr>
      <w:r w:rsidRPr="00B91143">
        <w:t>§ 2</w:t>
      </w:r>
    </w:p>
    <w:p w14:paraId="7DD244CB" w14:textId="77777777" w:rsidR="00F01C35" w:rsidRPr="004846D1" w:rsidRDefault="00F01C35">
      <w:pPr>
        <w:pStyle w:val="Akapitzlist"/>
        <w:numPr>
          <w:ilvl w:val="0"/>
          <w:numId w:val="51"/>
        </w:numPr>
        <w:suppressAutoHyphens w:val="0"/>
        <w:spacing w:line="360" w:lineRule="auto"/>
        <w:ind w:left="284" w:hanging="284"/>
        <w:rPr>
          <w:b/>
          <w:bCs/>
          <w:iCs/>
          <w:noProof/>
        </w:rPr>
      </w:pPr>
      <w:r w:rsidRPr="004846D1">
        <w:rPr>
          <w:iCs/>
        </w:rPr>
        <w:t xml:space="preserve">Wynagrodzenie Wykonawcy za wykonywanie „przedmiotu zamówienia” ustalone w wyniku przeprowadzonego w dniu .................................... </w:t>
      </w:r>
      <w:r>
        <w:rPr>
          <w:iCs/>
        </w:rPr>
        <w:t xml:space="preserve">postępowania o udzielenie zamówienia </w:t>
      </w:r>
      <w:r w:rsidRPr="004846D1">
        <w:rPr>
          <w:iCs/>
        </w:rPr>
        <w:t>wynosi …………………………… zł. brutto.</w:t>
      </w:r>
    </w:p>
    <w:p w14:paraId="06A61A7C" w14:textId="77777777" w:rsidR="00F01C35" w:rsidRPr="00B91143" w:rsidRDefault="00F01C35">
      <w:pPr>
        <w:pStyle w:val="Akapitzlist"/>
        <w:numPr>
          <w:ilvl w:val="0"/>
          <w:numId w:val="51"/>
        </w:numPr>
        <w:suppressAutoHyphens w:val="0"/>
        <w:spacing w:line="240" w:lineRule="auto"/>
        <w:ind w:left="284" w:hanging="284"/>
      </w:pPr>
      <w:r w:rsidRPr="00B91143">
        <w:lastRenderedPageBreak/>
        <w:t>Na wynagrodzenie określone w § 2 ust 1 składają się następujące elementy:</w:t>
      </w:r>
    </w:p>
    <w:p w14:paraId="56E09789" w14:textId="77777777" w:rsidR="00F01C35" w:rsidRPr="00315108" w:rsidRDefault="00F01C35">
      <w:pPr>
        <w:pStyle w:val="Akapitzlist"/>
        <w:numPr>
          <w:ilvl w:val="0"/>
          <w:numId w:val="49"/>
        </w:numPr>
        <w:suppressAutoHyphens w:val="0"/>
        <w:spacing w:after="120" w:line="276" w:lineRule="auto"/>
        <w:ind w:left="709"/>
      </w:pPr>
      <w:r>
        <w:rPr>
          <w:b/>
        </w:rPr>
        <w:t>5</w:t>
      </w:r>
      <w:r w:rsidRPr="00B91143">
        <w:rPr>
          <w:b/>
        </w:rPr>
        <w:t xml:space="preserve"> miesięcy opłaty ryczałtowej za gotowość techniczną, dyżury, utrzymanie bazy</w:t>
      </w:r>
      <w:r w:rsidRPr="00B91143">
        <w:t xml:space="preserve"> przy cenie jednostkowej </w:t>
      </w:r>
      <w:r>
        <w:rPr>
          <w:b/>
        </w:rPr>
        <w:t>………………….</w:t>
      </w:r>
      <w:r w:rsidRPr="006E3DCE">
        <w:rPr>
          <w:b/>
        </w:rPr>
        <w:t xml:space="preserve"> zł. brutto</w:t>
      </w:r>
      <w:r w:rsidRPr="00B91143">
        <w:t xml:space="preserve"> co daje łącznie </w:t>
      </w:r>
      <w:r w:rsidRPr="00C15D48">
        <w:rPr>
          <w:b/>
          <w:bCs/>
        </w:rPr>
        <w:t>……………………..zł. brutto</w:t>
      </w:r>
    </w:p>
    <w:p w14:paraId="01225185" w14:textId="26ABB96B" w:rsidR="00F01C35" w:rsidRPr="005F0612" w:rsidRDefault="00F01C35">
      <w:pPr>
        <w:pStyle w:val="Akapitzlist"/>
        <w:numPr>
          <w:ilvl w:val="0"/>
          <w:numId w:val="49"/>
        </w:numPr>
        <w:suppressAutoHyphens w:val="0"/>
        <w:spacing w:after="120" w:line="276" w:lineRule="auto"/>
        <w:ind w:left="709"/>
      </w:pPr>
      <w:r>
        <w:rPr>
          <w:b/>
        </w:rPr>
        <w:t xml:space="preserve">przygotowanie mieszanki </w:t>
      </w:r>
      <w:r w:rsidR="00B71FE5">
        <w:rPr>
          <w:b/>
        </w:rPr>
        <w:t xml:space="preserve">wraz z załadunkiem </w:t>
      </w:r>
      <w:r>
        <w:rPr>
          <w:b/>
        </w:rPr>
        <w:t xml:space="preserve">(300 t) </w:t>
      </w:r>
      <w:r w:rsidRPr="00B91143">
        <w:t xml:space="preserve">przy cenie jednostkowej </w:t>
      </w:r>
      <w:r>
        <w:rPr>
          <w:b/>
        </w:rPr>
        <w:t>………………….</w:t>
      </w:r>
      <w:r w:rsidRPr="006E3DCE">
        <w:rPr>
          <w:b/>
        </w:rPr>
        <w:t xml:space="preserve"> zł. brutto</w:t>
      </w:r>
      <w:r w:rsidRPr="00B91143">
        <w:t xml:space="preserve"> co daje łącznie </w:t>
      </w:r>
      <w:r w:rsidRPr="00C15D48">
        <w:rPr>
          <w:b/>
          <w:bCs/>
        </w:rPr>
        <w:t>……………………..zł. brutto</w:t>
      </w:r>
    </w:p>
    <w:p w14:paraId="7396B6DA" w14:textId="5ADD6A60" w:rsidR="00F01C35" w:rsidRPr="00E91BF6" w:rsidRDefault="00F01C35">
      <w:pPr>
        <w:pStyle w:val="Akapitzlist"/>
        <w:numPr>
          <w:ilvl w:val="0"/>
          <w:numId w:val="49"/>
        </w:numPr>
        <w:suppressAutoHyphens w:val="0"/>
        <w:spacing w:after="120" w:line="276" w:lineRule="auto"/>
        <w:ind w:left="709"/>
        <w:rPr>
          <w:color w:val="000000"/>
        </w:rPr>
      </w:pPr>
      <w:r>
        <w:rPr>
          <w:b/>
          <w:color w:val="000000"/>
        </w:rPr>
        <w:t>2</w:t>
      </w:r>
      <w:r w:rsidR="005518B3">
        <w:rPr>
          <w:b/>
          <w:color w:val="000000"/>
        </w:rPr>
        <w:t>2</w:t>
      </w:r>
      <w:r w:rsidRPr="00E91BF6">
        <w:rPr>
          <w:b/>
          <w:color w:val="000000"/>
        </w:rPr>
        <w:t xml:space="preserve">0 godzin pracy </w:t>
      </w:r>
      <w:r w:rsidRPr="00E91BF6">
        <w:rPr>
          <w:b/>
          <w:iCs/>
          <w:color w:val="000000"/>
        </w:rPr>
        <w:t>piaskarki</w:t>
      </w:r>
      <w:r>
        <w:rPr>
          <w:iCs/>
          <w:color w:val="000000"/>
        </w:rPr>
        <w:t xml:space="preserve"> </w:t>
      </w:r>
      <w:r w:rsidRPr="00B91143">
        <w:t xml:space="preserve">przy cenie jednostkowej </w:t>
      </w:r>
      <w:r>
        <w:rPr>
          <w:b/>
        </w:rPr>
        <w:t>………………….</w:t>
      </w:r>
      <w:r w:rsidRPr="006E3DCE">
        <w:rPr>
          <w:b/>
        </w:rPr>
        <w:t xml:space="preserve"> zł. brutto</w:t>
      </w:r>
      <w:r w:rsidRPr="00B91143">
        <w:t xml:space="preserve"> co daje łącznie </w:t>
      </w:r>
      <w:r w:rsidRPr="00C15D48">
        <w:rPr>
          <w:b/>
          <w:bCs/>
        </w:rPr>
        <w:t>……………………..zł. brutto</w:t>
      </w:r>
    </w:p>
    <w:p w14:paraId="102E8245" w14:textId="77777777" w:rsidR="00F01C35" w:rsidRPr="00B91143" w:rsidRDefault="00F01C35">
      <w:pPr>
        <w:pStyle w:val="Akapitzlist"/>
        <w:numPr>
          <w:ilvl w:val="0"/>
          <w:numId w:val="49"/>
        </w:numPr>
        <w:suppressAutoHyphens w:val="0"/>
        <w:spacing w:after="120" w:line="276" w:lineRule="auto"/>
        <w:ind w:left="709"/>
      </w:pPr>
      <w:r>
        <w:rPr>
          <w:b/>
        </w:rPr>
        <w:t>30</w:t>
      </w:r>
      <w:r w:rsidRPr="00B91143">
        <w:rPr>
          <w:b/>
        </w:rPr>
        <w:t xml:space="preserve"> godzin pracy odśnieżaniu dróg – bez posypywania</w:t>
      </w:r>
      <w:r w:rsidRPr="00B91143">
        <w:t xml:space="preserve"> przy cenie jednostkowej </w:t>
      </w:r>
      <w:r>
        <w:rPr>
          <w:b/>
        </w:rPr>
        <w:t>………………….</w:t>
      </w:r>
      <w:r w:rsidRPr="006E3DCE">
        <w:rPr>
          <w:b/>
        </w:rPr>
        <w:t xml:space="preserve"> zł. brutto</w:t>
      </w:r>
      <w:r w:rsidRPr="00B91143">
        <w:t xml:space="preserve"> co daje łącznie </w:t>
      </w:r>
      <w:r w:rsidRPr="00C15D48">
        <w:rPr>
          <w:b/>
          <w:bCs/>
        </w:rPr>
        <w:t>……………………..zł. brutto</w:t>
      </w:r>
    </w:p>
    <w:p w14:paraId="63485A6B" w14:textId="77777777" w:rsidR="00F01C35" w:rsidRDefault="00F01C35">
      <w:pPr>
        <w:pStyle w:val="Akapitzlist"/>
        <w:numPr>
          <w:ilvl w:val="0"/>
          <w:numId w:val="49"/>
        </w:numPr>
        <w:suppressAutoHyphens w:val="0"/>
        <w:spacing w:after="120" w:line="276" w:lineRule="auto"/>
        <w:ind w:left="709"/>
      </w:pPr>
      <w:r>
        <w:rPr>
          <w:b/>
        </w:rPr>
        <w:t xml:space="preserve">35 </w:t>
      </w:r>
      <w:r w:rsidRPr="00B91143">
        <w:rPr>
          <w:b/>
        </w:rPr>
        <w:t xml:space="preserve">wyjazdów do odśnieżania – posypywania chodników </w:t>
      </w:r>
      <w:r w:rsidRPr="00B91143">
        <w:t xml:space="preserve">przy cenie jednostkowej </w:t>
      </w:r>
      <w:r>
        <w:rPr>
          <w:b/>
        </w:rPr>
        <w:t>………………….</w:t>
      </w:r>
      <w:r w:rsidRPr="006E3DCE">
        <w:rPr>
          <w:b/>
        </w:rPr>
        <w:t xml:space="preserve"> zł. brutto</w:t>
      </w:r>
      <w:r w:rsidRPr="00B91143">
        <w:t xml:space="preserve"> co daje łącznie </w:t>
      </w:r>
      <w:r w:rsidRPr="00C15D48">
        <w:rPr>
          <w:b/>
          <w:bCs/>
        </w:rPr>
        <w:t>……………………..zł. brutto</w:t>
      </w:r>
    </w:p>
    <w:p w14:paraId="69C1B467" w14:textId="68D23BD7" w:rsidR="00F01C35" w:rsidRPr="001C0F33" w:rsidRDefault="00F01C35" w:rsidP="005253BD">
      <w:pPr>
        <w:pStyle w:val="Akapitzlist"/>
        <w:numPr>
          <w:ilvl w:val="0"/>
          <w:numId w:val="51"/>
        </w:numPr>
        <w:suppressAutoHyphens w:val="0"/>
        <w:spacing w:line="240" w:lineRule="auto"/>
        <w:ind w:left="284" w:hanging="284"/>
        <w:rPr>
          <w:b/>
          <w:bCs/>
        </w:rPr>
      </w:pPr>
      <w:r w:rsidRPr="001C0F33">
        <w:rPr>
          <w:b/>
          <w:bCs/>
        </w:rPr>
        <w:t>Opłata ryczałtowa za gotowość techniczną, dyżury, utrzymanie bazy zostanie zmniejszona o 1/</w:t>
      </w:r>
      <w:r w:rsidR="005253BD">
        <w:rPr>
          <w:b/>
          <w:bCs/>
        </w:rPr>
        <w:t>3</w:t>
      </w:r>
      <w:r w:rsidRPr="001C0F33">
        <w:rPr>
          <w:b/>
          <w:bCs/>
        </w:rPr>
        <w:t>0</w:t>
      </w:r>
      <w:r>
        <w:rPr>
          <w:b/>
          <w:bCs/>
        </w:rPr>
        <w:t xml:space="preserve"> (netto)</w:t>
      </w:r>
      <w:r w:rsidRPr="001C0F33">
        <w:rPr>
          <w:b/>
          <w:bCs/>
        </w:rPr>
        <w:t xml:space="preserve"> za każdy dzień pracy sprzętu przez </w:t>
      </w:r>
      <w:r w:rsidR="00B71FE5">
        <w:rPr>
          <w:b/>
          <w:bCs/>
        </w:rPr>
        <w:t>8</w:t>
      </w:r>
      <w:r w:rsidRPr="001C0F33">
        <w:rPr>
          <w:b/>
          <w:bCs/>
        </w:rPr>
        <w:t xml:space="preserve"> godzin.</w:t>
      </w:r>
    </w:p>
    <w:p w14:paraId="4732C516" w14:textId="0E0AC821" w:rsidR="00F01C35" w:rsidRPr="00B91143" w:rsidRDefault="00F01C35" w:rsidP="005253BD">
      <w:pPr>
        <w:pStyle w:val="Akapitzlist"/>
        <w:numPr>
          <w:ilvl w:val="0"/>
          <w:numId w:val="51"/>
        </w:numPr>
        <w:suppressAutoHyphens w:val="0"/>
        <w:spacing w:line="240" w:lineRule="auto"/>
        <w:ind w:left="284" w:hanging="284"/>
      </w:pPr>
      <w:r w:rsidRPr="00B91143">
        <w:t>Wynagrodzenie to ma charakter wynagrodzenia maksymalnego dla zakresu rzeczowego</w:t>
      </w:r>
      <w:r>
        <w:br/>
      </w:r>
      <w:r w:rsidRPr="00B91143">
        <w:t>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dodatkowych odrębną umową.</w:t>
      </w:r>
    </w:p>
    <w:p w14:paraId="01BFA587" w14:textId="77777777" w:rsidR="00F01C35" w:rsidRPr="00B91143" w:rsidRDefault="00F01C35" w:rsidP="00F01C35">
      <w:pPr>
        <w:pStyle w:val="Bezodstpw"/>
        <w:spacing w:before="240"/>
        <w:ind w:left="0"/>
        <w:jc w:val="center"/>
      </w:pPr>
      <w:r w:rsidRPr="00B91143">
        <w:t>§ 3</w:t>
      </w:r>
    </w:p>
    <w:p w14:paraId="303DD8ED" w14:textId="11BF1F6F" w:rsidR="00F01C35" w:rsidRPr="00B91143" w:rsidRDefault="00F01C35">
      <w:pPr>
        <w:numPr>
          <w:ilvl w:val="0"/>
          <w:numId w:val="50"/>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Umowa zostaje zawarta na czas określony:</w:t>
      </w:r>
      <w:r>
        <w:rPr>
          <w:rFonts w:ascii="Tahoma" w:hAnsi="Tahoma" w:cs="Tahoma"/>
          <w:bCs/>
          <w:iCs/>
          <w:noProof/>
          <w:sz w:val="20"/>
          <w:szCs w:val="20"/>
        </w:rPr>
        <w:t xml:space="preserve"> </w:t>
      </w:r>
      <w:r w:rsidRPr="006A5FFB">
        <w:rPr>
          <w:rFonts w:ascii="Tahoma" w:hAnsi="Tahoma" w:cs="Tahoma"/>
          <w:b/>
          <w:iCs/>
          <w:noProof/>
          <w:sz w:val="20"/>
          <w:szCs w:val="20"/>
        </w:rPr>
        <w:t>od 01 listopada 202</w:t>
      </w:r>
      <w:r w:rsidR="00057012">
        <w:rPr>
          <w:rFonts w:ascii="Tahoma" w:hAnsi="Tahoma" w:cs="Tahoma"/>
          <w:b/>
          <w:iCs/>
          <w:noProof/>
          <w:sz w:val="20"/>
          <w:szCs w:val="20"/>
        </w:rPr>
        <w:t>5</w:t>
      </w:r>
      <w:r w:rsidRPr="006A5FFB">
        <w:rPr>
          <w:rFonts w:ascii="Tahoma" w:hAnsi="Tahoma" w:cs="Tahoma"/>
          <w:b/>
          <w:iCs/>
          <w:noProof/>
          <w:sz w:val="20"/>
          <w:szCs w:val="20"/>
        </w:rPr>
        <w:t xml:space="preserve"> roku do 31 marca 202</w:t>
      </w:r>
      <w:r w:rsidR="00057012">
        <w:rPr>
          <w:rFonts w:ascii="Tahoma" w:hAnsi="Tahoma" w:cs="Tahoma"/>
          <w:b/>
          <w:iCs/>
          <w:noProof/>
          <w:sz w:val="20"/>
          <w:szCs w:val="20"/>
        </w:rPr>
        <w:t>6</w:t>
      </w:r>
      <w:r w:rsidRPr="006A5FFB">
        <w:rPr>
          <w:rFonts w:ascii="Tahoma" w:hAnsi="Tahoma" w:cs="Tahoma"/>
          <w:b/>
          <w:iCs/>
          <w:noProof/>
          <w:sz w:val="20"/>
          <w:szCs w:val="20"/>
        </w:rPr>
        <w:t xml:space="preserve"> roku</w:t>
      </w:r>
      <w:r>
        <w:rPr>
          <w:rFonts w:ascii="Tahoma" w:hAnsi="Tahoma" w:cs="Tahoma"/>
          <w:bCs/>
          <w:iCs/>
          <w:noProof/>
          <w:sz w:val="20"/>
          <w:szCs w:val="20"/>
        </w:rPr>
        <w:t>.</w:t>
      </w:r>
    </w:p>
    <w:p w14:paraId="4FB7CE5F" w14:textId="77777777" w:rsidR="00F01C35" w:rsidRDefault="00F01C35">
      <w:pPr>
        <w:numPr>
          <w:ilvl w:val="0"/>
          <w:numId w:val="50"/>
        </w:numPr>
        <w:suppressAutoHyphens w:val="0"/>
        <w:spacing w:after="120"/>
        <w:ind w:left="284" w:hanging="284"/>
        <w:jc w:val="both"/>
        <w:rPr>
          <w:rFonts w:ascii="Tahoma" w:hAnsi="Tahoma" w:cs="Tahoma"/>
          <w:bCs/>
          <w:iCs/>
          <w:noProof/>
          <w:sz w:val="20"/>
          <w:szCs w:val="20"/>
        </w:rPr>
      </w:pPr>
      <w:r w:rsidRPr="000D6A22">
        <w:rPr>
          <w:rFonts w:ascii="Tahoma" w:hAnsi="Tahoma" w:cs="Tahoma"/>
          <w:bCs/>
          <w:iCs/>
          <w:noProof/>
          <w:sz w:val="20"/>
          <w:szCs w:val="20"/>
        </w:rPr>
        <w:t>W czasie określonym w ust. 1 Wykonawca zobowiązany jest do utrzymywania sprzętu w stałej gotowości technicznej i  świadczenia usług na wezwanie Zamawiającego.</w:t>
      </w:r>
    </w:p>
    <w:p w14:paraId="5974EDEC" w14:textId="77777777" w:rsidR="00F01C35" w:rsidRPr="00164479" w:rsidRDefault="00F01C35">
      <w:pPr>
        <w:numPr>
          <w:ilvl w:val="0"/>
          <w:numId w:val="50"/>
        </w:numPr>
        <w:suppressAutoHyphens w:val="0"/>
        <w:spacing w:after="120"/>
        <w:ind w:left="284" w:hanging="284"/>
        <w:jc w:val="both"/>
        <w:rPr>
          <w:rFonts w:ascii="Tahoma" w:hAnsi="Tahoma" w:cs="Tahoma"/>
          <w:bCs/>
          <w:iCs/>
          <w:noProof/>
          <w:sz w:val="20"/>
          <w:szCs w:val="20"/>
        </w:rPr>
      </w:pPr>
      <w:r w:rsidRPr="00164479">
        <w:rPr>
          <w:rFonts w:ascii="Tahoma" w:hAnsi="Tahoma" w:cs="Tahoma"/>
          <w:bCs/>
          <w:iCs/>
          <w:noProof/>
          <w:sz w:val="20"/>
          <w:szCs w:val="20"/>
        </w:rPr>
        <w:t>Przesłanki mogące mieć wpływ na zmiany w treści niniejszej umowy:</w:t>
      </w:r>
    </w:p>
    <w:p w14:paraId="75D867A6" w14:textId="77777777" w:rsidR="00F01C35" w:rsidRPr="00F945A5" w:rsidRDefault="00F01C35">
      <w:pPr>
        <w:widowControl w:val="0"/>
        <w:numPr>
          <w:ilvl w:val="0"/>
          <w:numId w:val="52"/>
        </w:numPr>
        <w:overflowPunct w:val="0"/>
        <w:autoSpaceDE w:val="0"/>
        <w:spacing w:after="0"/>
        <w:ind w:left="426" w:hanging="284"/>
        <w:jc w:val="both"/>
        <w:textAlignment w:val="baseline"/>
        <w:rPr>
          <w:rFonts w:ascii="Tahoma" w:hAnsi="Tahoma" w:cs="Tahoma"/>
          <w:sz w:val="20"/>
          <w:szCs w:val="20"/>
          <w:lang w:eastAsia="pl-PL"/>
        </w:rPr>
      </w:pPr>
      <w:r w:rsidRPr="00F945A5">
        <w:rPr>
          <w:rFonts w:ascii="Tahoma" w:hAnsi="Tahoma" w:cs="Tahoma"/>
          <w:sz w:val="20"/>
          <w:szCs w:val="20"/>
          <w:lang w:eastAsia="pl-PL"/>
        </w:rPr>
        <w:t>Zmian</w:t>
      </w:r>
      <w:r>
        <w:rPr>
          <w:rFonts w:ascii="Tahoma" w:hAnsi="Tahoma" w:cs="Tahoma"/>
          <w:sz w:val="20"/>
          <w:szCs w:val="20"/>
          <w:lang w:eastAsia="pl-PL"/>
        </w:rPr>
        <w:t>y</w:t>
      </w:r>
      <w:r w:rsidRPr="00F945A5">
        <w:rPr>
          <w:rFonts w:ascii="Tahoma" w:hAnsi="Tahoma" w:cs="Tahoma"/>
          <w:sz w:val="20"/>
          <w:szCs w:val="20"/>
          <w:lang w:eastAsia="pl-PL"/>
        </w:rPr>
        <w:t xml:space="preserve"> osobow</w:t>
      </w:r>
      <w:r>
        <w:rPr>
          <w:rFonts w:ascii="Tahoma" w:hAnsi="Tahoma" w:cs="Tahoma"/>
          <w:sz w:val="20"/>
          <w:szCs w:val="20"/>
          <w:lang w:eastAsia="pl-PL"/>
        </w:rPr>
        <w:t>e</w:t>
      </w:r>
      <w:r w:rsidRPr="00F945A5">
        <w:rPr>
          <w:rFonts w:ascii="Tahoma" w:hAnsi="Tahoma" w:cs="Tahoma"/>
          <w:sz w:val="20"/>
          <w:szCs w:val="20"/>
          <w:lang w:eastAsia="pl-PL"/>
        </w:rPr>
        <w:t xml:space="preserve"> - zmiana osób, przy pomocy których Wykonawca realizuje przedmiot umowy na inne spełniające warunki określone w SIWZ. </w:t>
      </w:r>
    </w:p>
    <w:p w14:paraId="0A0D413F" w14:textId="77777777" w:rsidR="00F01C35" w:rsidRPr="00F945A5" w:rsidRDefault="00F01C35">
      <w:pPr>
        <w:widowControl w:val="0"/>
        <w:numPr>
          <w:ilvl w:val="0"/>
          <w:numId w:val="52"/>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Zmiana podwykonawcy - podmiotu, na którego zasoby Wykonawca powoływał się w złożonej ofercie, na zasadach określonych w art. </w:t>
      </w:r>
      <w:r>
        <w:rPr>
          <w:rFonts w:ascii="Tahoma" w:hAnsi="Tahoma" w:cs="Tahoma"/>
          <w:sz w:val="20"/>
          <w:szCs w:val="20"/>
          <w:lang w:eastAsia="pl-PL"/>
        </w:rPr>
        <w:t>118</w:t>
      </w:r>
      <w:r w:rsidRPr="00F945A5">
        <w:rPr>
          <w:rFonts w:ascii="Tahoma" w:hAnsi="Tahoma" w:cs="Tahoma"/>
          <w:sz w:val="20"/>
          <w:szCs w:val="20"/>
          <w:lang w:eastAsia="pl-PL"/>
        </w:rPr>
        <w:t xml:space="preserve"> ustawy </w:t>
      </w:r>
      <w:r>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398CBDC4" w14:textId="77777777" w:rsidR="00F01C35" w:rsidRPr="00F945A5" w:rsidRDefault="00F01C35">
      <w:pPr>
        <w:widowControl w:val="0"/>
        <w:numPr>
          <w:ilvl w:val="0"/>
          <w:numId w:val="52"/>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art. </w:t>
      </w:r>
      <w:r>
        <w:rPr>
          <w:rFonts w:ascii="Tahoma" w:hAnsi="Tahoma" w:cs="Tahoma"/>
          <w:sz w:val="20"/>
          <w:szCs w:val="20"/>
          <w:lang w:eastAsia="pl-PL"/>
        </w:rPr>
        <w:t>118</w:t>
      </w:r>
      <w:r w:rsidRPr="00F945A5">
        <w:rPr>
          <w:rFonts w:ascii="Tahoma" w:hAnsi="Tahoma" w:cs="Tahoma"/>
          <w:sz w:val="20"/>
          <w:szCs w:val="20"/>
          <w:lang w:eastAsia="pl-PL"/>
        </w:rPr>
        <w:t xml:space="preserve"> ustawy </w:t>
      </w:r>
      <w:r>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6758E4AA" w14:textId="77777777" w:rsidR="00F01C35" w:rsidRPr="00F945A5" w:rsidRDefault="00F01C35">
      <w:pPr>
        <w:widowControl w:val="0"/>
        <w:numPr>
          <w:ilvl w:val="0"/>
          <w:numId w:val="52"/>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Pozostałych przypadkach, kiedy:</w:t>
      </w:r>
    </w:p>
    <w:p w14:paraId="58492D24" w14:textId="77777777" w:rsidR="00F01C35" w:rsidRPr="00CD30A4" w:rsidRDefault="00F01C35">
      <w:pPr>
        <w:pStyle w:val="Akapitzlist"/>
        <w:numPr>
          <w:ilvl w:val="0"/>
          <w:numId w:val="53"/>
        </w:numPr>
        <w:suppressAutoHyphens w:val="0"/>
        <w:spacing w:after="120" w:line="276" w:lineRule="auto"/>
        <w:ind w:left="709"/>
        <w:rPr>
          <w:bCs/>
        </w:rPr>
      </w:pPr>
      <w:r w:rsidRPr="00CD30A4">
        <w:rPr>
          <w:bCs/>
        </w:rPr>
        <w:t xml:space="preserve">zmiany umowy spowodowane są okolicznościami, których zamawiający, działając </w:t>
      </w:r>
      <w:r w:rsidRPr="00CD30A4">
        <w:rPr>
          <w:bCs/>
        </w:rPr>
        <w:br/>
        <w:t>z należytą starannością, nie mógł przewidzieć, a wartość zmiany nie przekracza 50% wartości zamówienia określonej pierwotnie w umowie</w:t>
      </w:r>
      <w:r>
        <w:rPr>
          <w:bCs/>
        </w:rPr>
        <w:t>,</w:t>
      </w:r>
    </w:p>
    <w:p w14:paraId="0A55A0B0" w14:textId="77777777" w:rsidR="00F01C35" w:rsidRPr="00CD30A4" w:rsidRDefault="00F01C35">
      <w:pPr>
        <w:pStyle w:val="Akapitzlist"/>
        <w:numPr>
          <w:ilvl w:val="0"/>
          <w:numId w:val="53"/>
        </w:numPr>
        <w:suppressAutoHyphens w:val="0"/>
        <w:spacing w:after="120" w:line="276" w:lineRule="auto"/>
        <w:ind w:left="709" w:hanging="283"/>
        <w:rPr>
          <w:bCs/>
        </w:rPr>
      </w:pPr>
      <w:r w:rsidRPr="00CD30A4">
        <w:rPr>
          <w:bCs/>
        </w:rPr>
        <w:t xml:space="preserve">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20234EA" w14:textId="77777777" w:rsidR="00F01C35" w:rsidRPr="00CD30A4" w:rsidRDefault="00F01C35">
      <w:pPr>
        <w:pStyle w:val="Akapitzlist"/>
        <w:numPr>
          <w:ilvl w:val="0"/>
          <w:numId w:val="53"/>
        </w:numPr>
        <w:suppressAutoHyphens w:val="0"/>
        <w:spacing w:after="120" w:line="276" w:lineRule="auto"/>
        <w:ind w:left="709" w:hanging="283"/>
        <w:rPr>
          <w:bCs/>
        </w:rPr>
      </w:pPr>
      <w:r w:rsidRPr="00CD30A4">
        <w:rPr>
          <w:bCs/>
        </w:rPr>
        <w:lastRenderedPageBreak/>
        <w:t>zmiany dotyczą przypadku przejęcia przez zamawiającego zobowiązań wykonawcy względem jego podwykonawców</w:t>
      </w:r>
      <w:r>
        <w:rPr>
          <w:bCs/>
        </w:rPr>
        <w:t>,</w:t>
      </w:r>
    </w:p>
    <w:p w14:paraId="79B4B897" w14:textId="77777777" w:rsidR="00F01C35" w:rsidRPr="00CD30A4" w:rsidRDefault="00F01C35">
      <w:pPr>
        <w:pStyle w:val="Akapitzlist"/>
        <w:numPr>
          <w:ilvl w:val="0"/>
          <w:numId w:val="53"/>
        </w:numPr>
        <w:suppressAutoHyphens w:val="0"/>
        <w:spacing w:after="120" w:line="276" w:lineRule="auto"/>
        <w:ind w:left="709" w:hanging="283"/>
        <w:rPr>
          <w:bCs/>
        </w:rPr>
      </w:pPr>
      <w:r w:rsidRPr="00CD30A4">
        <w:rPr>
          <w:bCs/>
        </w:rPr>
        <w:t xml:space="preserve">łączna wartość zmian jest mniejsza niż </w:t>
      </w:r>
      <w:r>
        <w:rPr>
          <w:bCs/>
        </w:rPr>
        <w:t>progi unijne oraz jest niższa niż 15%</w:t>
      </w:r>
      <w:r w:rsidRPr="00CD30A4">
        <w:rPr>
          <w:bCs/>
        </w:rPr>
        <w:t xml:space="preserve"> wartości zamówienia określonej pierwotnie w umowie</w:t>
      </w:r>
      <w:r>
        <w:rPr>
          <w:bCs/>
        </w:rPr>
        <w:t>.</w:t>
      </w:r>
    </w:p>
    <w:p w14:paraId="251A72EA" w14:textId="77777777" w:rsidR="00F01C35" w:rsidRPr="004A37AE" w:rsidRDefault="00F01C35">
      <w:pPr>
        <w:widowControl w:val="0"/>
        <w:numPr>
          <w:ilvl w:val="0"/>
          <w:numId w:val="52"/>
        </w:numPr>
        <w:overflowPunct w:val="0"/>
        <w:autoSpaceDE w:val="0"/>
        <w:spacing w:after="0"/>
        <w:ind w:left="426" w:hanging="283"/>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02B750CE" w14:textId="77777777" w:rsidR="00F01C35" w:rsidRPr="004A37AE" w:rsidRDefault="00F01C35">
      <w:pPr>
        <w:pStyle w:val="Akapitzlist"/>
        <w:numPr>
          <w:ilvl w:val="0"/>
          <w:numId w:val="54"/>
        </w:numPr>
        <w:suppressAutoHyphens w:val="0"/>
        <w:spacing w:after="120" w:line="276" w:lineRule="auto"/>
        <w:ind w:left="709" w:hanging="283"/>
        <w:rPr>
          <w:bCs/>
        </w:rPr>
      </w:pPr>
      <w:r w:rsidRPr="004A37AE">
        <w:rPr>
          <w:bCs/>
        </w:rPr>
        <w:t>opis zmiany,</w:t>
      </w:r>
    </w:p>
    <w:p w14:paraId="4DA3A17D" w14:textId="77777777" w:rsidR="00F01C35" w:rsidRPr="004A37AE" w:rsidRDefault="00F01C35">
      <w:pPr>
        <w:pStyle w:val="Akapitzlist"/>
        <w:numPr>
          <w:ilvl w:val="0"/>
          <w:numId w:val="54"/>
        </w:numPr>
        <w:suppressAutoHyphens w:val="0"/>
        <w:spacing w:after="120" w:line="276" w:lineRule="auto"/>
        <w:ind w:left="709" w:hanging="283"/>
        <w:rPr>
          <w:bCs/>
        </w:rPr>
      </w:pPr>
      <w:r w:rsidRPr="004A37AE">
        <w:rPr>
          <w:bCs/>
        </w:rPr>
        <w:t>uzasadnienie zmiany,</w:t>
      </w:r>
    </w:p>
    <w:p w14:paraId="19770A29" w14:textId="77777777" w:rsidR="00F01C35" w:rsidRPr="004A37AE" w:rsidRDefault="00F01C35">
      <w:pPr>
        <w:pStyle w:val="Akapitzlist"/>
        <w:numPr>
          <w:ilvl w:val="0"/>
          <w:numId w:val="54"/>
        </w:numPr>
        <w:suppressAutoHyphens w:val="0"/>
        <w:spacing w:after="120" w:line="276" w:lineRule="auto"/>
        <w:ind w:left="709" w:hanging="283"/>
        <w:rPr>
          <w:bCs/>
        </w:rPr>
      </w:pPr>
      <w:r w:rsidRPr="004A37AE">
        <w:rPr>
          <w:bCs/>
        </w:rPr>
        <w:t>czas wykonania zmiany oraz wpływ zmiany na termin zakończenia umowy bądź wynagrodzenia.</w:t>
      </w:r>
    </w:p>
    <w:p w14:paraId="06CD97E5" w14:textId="77777777" w:rsidR="00F01C35" w:rsidRPr="00D24864" w:rsidRDefault="00F01C35">
      <w:pPr>
        <w:widowControl w:val="0"/>
        <w:numPr>
          <w:ilvl w:val="0"/>
          <w:numId w:val="52"/>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Pr>
          <w:rFonts w:ascii="Tahoma" w:hAnsi="Tahoma" w:cs="Tahoma"/>
          <w:sz w:val="20"/>
          <w:szCs w:val="20"/>
          <w:lang w:eastAsia="pl-PL"/>
        </w:rPr>
        <w:t>przedstawiciel Wykonawcy.</w:t>
      </w:r>
    </w:p>
    <w:p w14:paraId="1848ED3B" w14:textId="77777777" w:rsidR="00F01C35" w:rsidRPr="00B91143" w:rsidRDefault="00F01C35" w:rsidP="00F01C35">
      <w:pPr>
        <w:pStyle w:val="Bezodstpw"/>
        <w:spacing w:before="240"/>
        <w:ind w:left="0"/>
        <w:jc w:val="center"/>
      </w:pPr>
      <w:r w:rsidRPr="00B91143">
        <w:t>§ 4</w:t>
      </w:r>
    </w:p>
    <w:p w14:paraId="40C1BD63" w14:textId="77777777"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iCs/>
          <w:sz w:val="20"/>
          <w:szCs w:val="20"/>
        </w:rPr>
        <w:t>Piaskarka</w:t>
      </w:r>
      <w:r w:rsidRPr="00B91143">
        <w:rPr>
          <w:rFonts w:ascii="Tahoma" w:hAnsi="Tahoma" w:cs="Tahoma"/>
          <w:bCs/>
          <w:iCs/>
          <w:noProof/>
          <w:sz w:val="20"/>
          <w:szCs w:val="20"/>
        </w:rPr>
        <w:t xml:space="preserve"> i pług stanowi własność Zamawiającego. Sprzęt przekazywany będzie Wykonawcy na czas trwania umowy protokołami zdawczo-odbiorczymi.</w:t>
      </w:r>
    </w:p>
    <w:p w14:paraId="638B4758" w14:textId="0FA4A3EB"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3E4DA8">
        <w:rPr>
          <w:rFonts w:ascii="Tahoma" w:hAnsi="Tahoma" w:cs="Tahoma"/>
          <w:bCs/>
          <w:iCs/>
          <w:noProof/>
          <w:sz w:val="20"/>
          <w:szCs w:val="20"/>
        </w:rPr>
        <w:t>4</w:t>
      </w:r>
      <w:r w:rsidRPr="00B91143">
        <w:rPr>
          <w:rFonts w:ascii="Tahoma" w:hAnsi="Tahoma" w:cs="Tahoma"/>
          <w:bCs/>
          <w:iCs/>
          <w:noProof/>
          <w:sz w:val="20"/>
          <w:szCs w:val="20"/>
        </w:rPr>
        <w:t xml:space="preserve"> r. środki transportowe podane</w:t>
      </w:r>
      <w:r>
        <w:rPr>
          <w:rFonts w:ascii="Tahoma" w:hAnsi="Tahoma" w:cs="Tahoma"/>
          <w:bCs/>
          <w:iCs/>
          <w:noProof/>
          <w:sz w:val="20"/>
          <w:szCs w:val="20"/>
        </w:rPr>
        <w:t xml:space="preserve">                           w</w:t>
      </w:r>
      <w:r w:rsidRPr="00B91143">
        <w:rPr>
          <w:rFonts w:ascii="Tahoma" w:hAnsi="Tahoma" w:cs="Tahoma"/>
          <w:bCs/>
          <w:iCs/>
          <w:noProof/>
          <w:sz w:val="20"/>
          <w:szCs w:val="20"/>
        </w:rPr>
        <w:t xml:space="preserve"> </w:t>
      </w:r>
      <w:r>
        <w:rPr>
          <w:rFonts w:ascii="Tahoma" w:hAnsi="Tahoma" w:cs="Tahoma"/>
          <w:bCs/>
          <w:iCs/>
          <w:noProof/>
          <w:sz w:val="20"/>
          <w:szCs w:val="20"/>
        </w:rPr>
        <w:t>o</w:t>
      </w:r>
      <w:r w:rsidRPr="00B91143">
        <w:rPr>
          <w:rFonts w:ascii="Tahoma" w:hAnsi="Tahoma" w:cs="Tahoma"/>
          <w:bCs/>
          <w:iCs/>
          <w:noProof/>
          <w:sz w:val="20"/>
          <w:szCs w:val="20"/>
        </w:rPr>
        <w:t>fercie.</w:t>
      </w:r>
    </w:p>
    <w:p w14:paraId="713CE6A3" w14:textId="77777777"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Osprzęt pługów taki jak: lampy błyskowe i lampy obrysowe Wykonawca zobowiązany jest przygotować we własnym zakresie.</w:t>
      </w:r>
    </w:p>
    <w:p w14:paraId="4868FC17" w14:textId="77777777"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7E9BE860" w14:textId="77777777"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 razie powstania awarii lub innych istotnych przyczyn uniemożliwiających podstawienie objętych umową środków transportowych Wykonawca niezwłocznie powiadomi o tym  Zamawiającego.</w:t>
      </w:r>
    </w:p>
    <w:p w14:paraId="3E2EABE7" w14:textId="77777777"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 xml:space="preserve">W przypadku udostępnienia sprzętu - piaskarki  wykonawca zobowiązuje się do jego przygotowania i remontu we własnym zakresie oraz utrzymywania i naprawy przez cały okres użytkowania </w:t>
      </w:r>
      <w:r w:rsidRPr="00B91143">
        <w:rPr>
          <w:rFonts w:ascii="Tahoma" w:hAnsi="Tahoma" w:cs="Tahoma"/>
          <w:bCs/>
          <w:iCs/>
          <w:noProof/>
          <w:spacing w:val="40"/>
          <w:sz w:val="20"/>
          <w:szCs w:val="20"/>
        </w:rPr>
        <w:t>(NIEODPŁATNIE ).</w:t>
      </w:r>
    </w:p>
    <w:p w14:paraId="1F858EAB" w14:textId="77777777" w:rsidR="00F01C35" w:rsidRPr="00B91143" w:rsidRDefault="00F01C35">
      <w:pPr>
        <w:numPr>
          <w:ilvl w:val="0"/>
          <w:numId w:val="5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Na piaskarkach zostanie zamontowany system GPS kontroli trasy przejazdu. Wydruki z systemu będą stanowiły podstawę rozliczenia czasu pracy sprzętu</w:t>
      </w:r>
      <w:r>
        <w:rPr>
          <w:rFonts w:ascii="Tahoma" w:hAnsi="Tahoma" w:cs="Tahoma"/>
          <w:bCs/>
          <w:iCs/>
          <w:noProof/>
          <w:sz w:val="20"/>
          <w:szCs w:val="20"/>
        </w:rPr>
        <w:t xml:space="preserve"> przyjmując czas wyjazdu i powrotu na bazę.</w:t>
      </w:r>
      <w:r w:rsidRPr="00B91143">
        <w:rPr>
          <w:rFonts w:ascii="Tahoma" w:hAnsi="Tahoma" w:cs="Tahoma"/>
          <w:bCs/>
          <w:iCs/>
          <w:noProof/>
          <w:sz w:val="20"/>
          <w:szCs w:val="20"/>
        </w:rPr>
        <w:t xml:space="preserve"> Montaż oraz demontraż systemu GPS zostanie przeprowadzony na koszt Zamawiającego.</w:t>
      </w:r>
    </w:p>
    <w:p w14:paraId="61BEF01D" w14:textId="395F346C" w:rsidR="00F01C35" w:rsidRPr="00B91143" w:rsidRDefault="00F01C35" w:rsidP="00F01C35">
      <w:pPr>
        <w:pStyle w:val="Bezodstpw"/>
        <w:spacing w:before="240"/>
        <w:ind w:left="0"/>
        <w:jc w:val="center"/>
      </w:pPr>
      <w:r w:rsidRPr="00B91143">
        <w:t>§ 5</w:t>
      </w:r>
    </w:p>
    <w:p w14:paraId="750E7900" w14:textId="77777777" w:rsidR="00F01C35" w:rsidRPr="00B91143" w:rsidRDefault="00F01C35">
      <w:pPr>
        <w:numPr>
          <w:ilvl w:val="0"/>
          <w:numId w:val="56"/>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Obsługujący środki transportowe i sprzęt pracownicy są zobowiązani do:</w:t>
      </w:r>
    </w:p>
    <w:p w14:paraId="4744E77E" w14:textId="77777777" w:rsidR="00F01C35" w:rsidRPr="00E91BF6" w:rsidRDefault="00F01C35">
      <w:pPr>
        <w:pStyle w:val="Akapitzlist"/>
        <w:numPr>
          <w:ilvl w:val="0"/>
          <w:numId w:val="57"/>
        </w:numPr>
        <w:suppressAutoHyphens w:val="0"/>
        <w:spacing w:after="120" w:line="276" w:lineRule="auto"/>
        <w:ind w:left="709"/>
      </w:pPr>
      <w:r w:rsidRPr="00E91BF6">
        <w:t>realizacji zadań ustalonych przez dysponenta zgodnie z zasadami określonymi w planie zimowego utrzymania dróg,</w:t>
      </w:r>
    </w:p>
    <w:p w14:paraId="3971953B" w14:textId="77777777" w:rsidR="00F01C35" w:rsidRPr="00E91BF6" w:rsidRDefault="00F01C35">
      <w:pPr>
        <w:pStyle w:val="Akapitzlist"/>
        <w:numPr>
          <w:ilvl w:val="0"/>
          <w:numId w:val="57"/>
        </w:numPr>
        <w:suppressAutoHyphens w:val="0"/>
        <w:spacing w:after="120" w:line="276" w:lineRule="auto"/>
        <w:ind w:left="709"/>
      </w:pPr>
      <w:r w:rsidRPr="00E91BF6">
        <w:t xml:space="preserve">meldowania dysponentowi o realizacji poszczególnych zadań, stwierdzonych utrudnieniach, zmianach warunków atmosferycznych, wypadkach i innych ważniejszych wydarzeniach bezpośrednio po powrocie </w:t>
      </w:r>
      <w:r>
        <w:t>na bazę</w:t>
      </w:r>
      <w:r w:rsidRPr="00E91BF6">
        <w:t>,</w:t>
      </w:r>
    </w:p>
    <w:p w14:paraId="5576C4B6" w14:textId="77777777" w:rsidR="00F01C35" w:rsidRPr="00E91BF6" w:rsidRDefault="00F01C35">
      <w:pPr>
        <w:pStyle w:val="Akapitzlist"/>
        <w:numPr>
          <w:ilvl w:val="0"/>
          <w:numId w:val="57"/>
        </w:numPr>
        <w:suppressAutoHyphens w:val="0"/>
        <w:spacing w:after="120" w:line="276" w:lineRule="auto"/>
        <w:ind w:left="709"/>
      </w:pPr>
      <w:r w:rsidRPr="00E91BF6">
        <w:t>wykonanie we własnym zakresie obsługi, drobnych napraw i konserwacji powierzonego sprzętu,</w:t>
      </w:r>
    </w:p>
    <w:p w14:paraId="48655082" w14:textId="77777777" w:rsidR="00F01C35" w:rsidRPr="00E91BF6" w:rsidRDefault="00F01C35">
      <w:pPr>
        <w:pStyle w:val="Akapitzlist"/>
        <w:numPr>
          <w:ilvl w:val="0"/>
          <w:numId w:val="57"/>
        </w:numPr>
        <w:suppressAutoHyphens w:val="0"/>
        <w:spacing w:after="120" w:line="276" w:lineRule="auto"/>
        <w:ind w:left="709"/>
      </w:pPr>
      <w:r w:rsidRPr="00E91BF6">
        <w:lastRenderedPageBreak/>
        <w:t>posiadania kontrolek obsług technicznych  –  gdzie wykonana obsługa musi być  potwierdzona przez Kierownika Obwodu Drogowego.</w:t>
      </w:r>
    </w:p>
    <w:p w14:paraId="71CE759F" w14:textId="77777777" w:rsidR="00F01C35" w:rsidRPr="00B91143" w:rsidRDefault="00F01C35">
      <w:pPr>
        <w:numPr>
          <w:ilvl w:val="0"/>
          <w:numId w:val="56"/>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przeszkolić pracowników obsługujących wynajęty sprzęt w zakresie zasad prowadzonych prac ustalonych w planie zimowego utrzymania dróg oraz obsługi powierzonego sprzętu.</w:t>
      </w:r>
    </w:p>
    <w:p w14:paraId="18835245" w14:textId="77777777" w:rsidR="00F01C35" w:rsidRPr="00B91143" w:rsidRDefault="00F01C35">
      <w:pPr>
        <w:numPr>
          <w:ilvl w:val="0"/>
          <w:numId w:val="56"/>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00F7DE23" w14:textId="77777777" w:rsidR="00F01C35" w:rsidRPr="00B91143" w:rsidRDefault="00F01C35" w:rsidP="00F01C35">
      <w:pPr>
        <w:pStyle w:val="Bezodstpw"/>
        <w:spacing w:before="240"/>
        <w:ind w:left="0"/>
        <w:jc w:val="center"/>
      </w:pPr>
      <w:r w:rsidRPr="00B91143">
        <w:t>§</w:t>
      </w:r>
      <w:r>
        <w:t xml:space="preserve"> </w:t>
      </w:r>
      <w:r w:rsidRPr="00B91143">
        <w:t>6</w:t>
      </w:r>
    </w:p>
    <w:p w14:paraId="4011999D" w14:textId="77777777" w:rsidR="00F01C35" w:rsidRPr="00B91143" w:rsidRDefault="00F01C35">
      <w:pPr>
        <w:numPr>
          <w:ilvl w:val="0"/>
          <w:numId w:val="58"/>
        </w:numPr>
        <w:suppressAutoHyphens w:val="0"/>
        <w:ind w:left="284"/>
        <w:jc w:val="both"/>
        <w:rPr>
          <w:rFonts w:ascii="Tahoma" w:hAnsi="Tahoma" w:cs="Tahoma"/>
          <w:bCs/>
          <w:iCs/>
          <w:noProof/>
          <w:sz w:val="20"/>
          <w:szCs w:val="20"/>
        </w:rPr>
      </w:pPr>
      <w:r w:rsidRPr="00B91143">
        <w:rPr>
          <w:rFonts w:ascii="Tahoma" w:hAnsi="Tahoma" w:cs="Tahoma"/>
          <w:bCs/>
          <w:iCs/>
          <w:noProof/>
          <w:sz w:val="20"/>
          <w:szCs w:val="20"/>
        </w:rPr>
        <w:t>Szczegółowy zakres prac do wykonania oraz czas pracy sprzętu ustala dysponent – dyżurny</w:t>
      </w:r>
      <w:r>
        <w:rPr>
          <w:rFonts w:ascii="Tahoma" w:hAnsi="Tahoma" w:cs="Tahoma"/>
          <w:bCs/>
          <w:iCs/>
          <w:noProof/>
          <w:sz w:val="20"/>
          <w:szCs w:val="20"/>
        </w:rPr>
        <w:t xml:space="preserve">                             </w:t>
      </w:r>
      <w:r w:rsidRPr="00B91143">
        <w:rPr>
          <w:rFonts w:ascii="Tahoma" w:hAnsi="Tahoma" w:cs="Tahoma"/>
          <w:bCs/>
          <w:iCs/>
          <w:noProof/>
          <w:sz w:val="20"/>
          <w:szCs w:val="20"/>
        </w:rPr>
        <w:t xml:space="preserve"> w Powiatowym Zarządzie Drogowym w Oławie. </w:t>
      </w:r>
      <w:r w:rsidRPr="002532EF">
        <w:rPr>
          <w:rFonts w:ascii="Tahoma" w:hAnsi="Tahoma" w:cs="Tahoma"/>
          <w:b/>
          <w:iCs/>
          <w:noProof/>
          <w:sz w:val="20"/>
          <w:szCs w:val="20"/>
        </w:rPr>
        <w:t>Koszt usług nie zleconych przez dysponenta nie będzie pokryty przez Zamawiającego.</w:t>
      </w:r>
    </w:p>
    <w:p w14:paraId="7E3EFF03" w14:textId="77777777" w:rsidR="00F01C35" w:rsidRPr="00B91143" w:rsidRDefault="00F01C35">
      <w:pPr>
        <w:numPr>
          <w:ilvl w:val="0"/>
          <w:numId w:val="5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podstawić na wezwanie telefonicznie lub ustne jednostki sprzętowe na wskazaną godzinę, lecz nie później niż w ciągu:</w:t>
      </w:r>
    </w:p>
    <w:p w14:paraId="51CA1FBB" w14:textId="77777777" w:rsidR="00F01C35" w:rsidRPr="00B91143" w:rsidRDefault="00F01C35">
      <w:pPr>
        <w:pStyle w:val="Akapitzlist"/>
        <w:numPr>
          <w:ilvl w:val="0"/>
          <w:numId w:val="59"/>
        </w:numPr>
        <w:suppressAutoHyphens w:val="0"/>
        <w:spacing w:after="120" w:line="276" w:lineRule="auto"/>
        <w:ind w:left="709"/>
      </w:pPr>
      <w:r w:rsidRPr="00B91143">
        <w:t>1 godziny  – gdy wezwanie przekazano w dni  powszednie w godz. 7</w:t>
      </w:r>
      <w:r w:rsidRPr="00E91BF6">
        <w:rPr>
          <w:vertAlign w:val="superscript"/>
        </w:rPr>
        <w:t>00</w:t>
      </w:r>
      <w:r w:rsidRPr="00B91143">
        <w:t>- 15</w:t>
      </w:r>
      <w:r w:rsidRPr="00E91BF6">
        <w:rPr>
          <w:vertAlign w:val="superscript"/>
        </w:rPr>
        <w:t xml:space="preserve">00 </w:t>
      </w:r>
    </w:p>
    <w:p w14:paraId="52303CB2" w14:textId="77777777" w:rsidR="00F01C35" w:rsidRPr="00B91143" w:rsidRDefault="00F01C35">
      <w:pPr>
        <w:pStyle w:val="Akapitzlist"/>
        <w:numPr>
          <w:ilvl w:val="0"/>
          <w:numId w:val="59"/>
        </w:numPr>
        <w:suppressAutoHyphens w:val="0"/>
        <w:spacing w:after="120" w:line="276" w:lineRule="auto"/>
        <w:ind w:left="709"/>
      </w:pPr>
      <w:r>
        <w:t xml:space="preserve">…………….. – </w:t>
      </w:r>
      <w:r w:rsidRPr="00E91BF6">
        <w:t>gdy wezwanie przekaz</w:t>
      </w:r>
      <w:r>
        <w:t>ano w innych dniach i godzinach (zgodnie z ofertą)</w:t>
      </w:r>
    </w:p>
    <w:p w14:paraId="1F956ADB" w14:textId="77777777" w:rsidR="00F01C35" w:rsidRPr="00B91143" w:rsidRDefault="00F01C35">
      <w:pPr>
        <w:numPr>
          <w:ilvl w:val="0"/>
          <w:numId w:val="58"/>
        </w:numPr>
        <w:suppressAutoHyphens w:val="0"/>
        <w:ind w:left="284" w:hanging="284"/>
        <w:jc w:val="both"/>
        <w:rPr>
          <w:rFonts w:ascii="Tahoma" w:hAnsi="Tahoma" w:cs="Tahoma"/>
          <w:bCs/>
          <w:iCs/>
          <w:noProof/>
          <w:sz w:val="20"/>
          <w:szCs w:val="20"/>
        </w:rPr>
      </w:pPr>
      <w:r>
        <w:rPr>
          <w:rFonts w:ascii="Tahoma" w:hAnsi="Tahoma" w:cs="Tahoma"/>
          <w:bCs/>
          <w:iCs/>
          <w:noProof/>
          <w:sz w:val="20"/>
          <w:szCs w:val="20"/>
        </w:rPr>
        <w:t>Zamawiający pracę sprzętu będzie rozliczał w oparciu o dane z z systemu GPS przyjmując czas wyjazdu i powrotu na bazę.</w:t>
      </w:r>
    </w:p>
    <w:p w14:paraId="42312681" w14:textId="77777777" w:rsidR="00F01C35" w:rsidRPr="00B91143" w:rsidRDefault="00F01C35">
      <w:pPr>
        <w:numPr>
          <w:ilvl w:val="0"/>
          <w:numId w:val="5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Czas zatrudnienia codziennie potwierdza dysponent  – dyżurny w Powiatowym Zarządzie Drogowym w Oławie na kartach drogowych.</w:t>
      </w:r>
    </w:p>
    <w:p w14:paraId="729EFF9F" w14:textId="77777777" w:rsidR="00F01C35" w:rsidRPr="00B91143" w:rsidRDefault="00F01C35" w:rsidP="00F01C35">
      <w:pPr>
        <w:pStyle w:val="Bezodstpw"/>
        <w:spacing w:before="240"/>
        <w:ind w:left="0"/>
        <w:jc w:val="center"/>
      </w:pPr>
      <w:r w:rsidRPr="00B91143">
        <w:t>§ 7</w:t>
      </w:r>
    </w:p>
    <w:p w14:paraId="58C17204" w14:textId="77777777" w:rsidR="00F01C35" w:rsidRPr="0072188F" w:rsidRDefault="00F01C35">
      <w:pPr>
        <w:numPr>
          <w:ilvl w:val="0"/>
          <w:numId w:val="6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103FFC04" w14:textId="77777777" w:rsidR="00F01C35" w:rsidRDefault="00F01C35">
      <w:pPr>
        <w:numPr>
          <w:ilvl w:val="0"/>
          <w:numId w:val="6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01B3E2E6" w14:textId="77777777" w:rsidR="00F01C35" w:rsidRPr="00BA78F8" w:rsidRDefault="00F01C35">
      <w:pPr>
        <w:numPr>
          <w:ilvl w:val="0"/>
          <w:numId w:val="6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Należność finansowa zostanie przekazana przelewem z konta Zamawiającego na konto Wykonawcy wskazanym 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6D1442EE" w14:textId="77777777" w:rsidR="00F01C35" w:rsidRPr="00BA78F8" w:rsidRDefault="00F01C35">
      <w:pPr>
        <w:numPr>
          <w:ilvl w:val="0"/>
          <w:numId w:val="6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lastRenderedPageBreak/>
        <w:t>Wykonawca oświadcza, że jest płatnikiem podatku od towarów i usług VAT i posiada numer identyfikacji podatkowej NIP: …………………………….</w:t>
      </w:r>
    </w:p>
    <w:p w14:paraId="3D589934" w14:textId="77777777" w:rsidR="00F01C35" w:rsidRPr="00BA78F8" w:rsidRDefault="00F01C35">
      <w:pPr>
        <w:numPr>
          <w:ilvl w:val="0"/>
          <w:numId w:val="6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0AFA2A4C" w14:textId="77777777" w:rsidR="00F01C35" w:rsidRPr="00C03F37" w:rsidRDefault="00F01C35">
      <w:pPr>
        <w:numPr>
          <w:ilvl w:val="0"/>
          <w:numId w:val="60"/>
        </w:numPr>
        <w:suppressAutoHyphens w:val="0"/>
        <w:ind w:left="284" w:hanging="284"/>
        <w:jc w:val="both"/>
        <w:rPr>
          <w:rFonts w:ascii="Tahoma" w:hAnsi="Tahoma" w:cs="Tahoma"/>
          <w:bCs/>
          <w:iCs/>
          <w:noProof/>
          <w:sz w:val="20"/>
          <w:szCs w:val="20"/>
        </w:rPr>
      </w:pPr>
      <w:r w:rsidRPr="00C03F37">
        <w:rPr>
          <w:rFonts w:ascii="Tahoma" w:hAnsi="Tahoma" w:cs="Tahoma"/>
          <w:bCs/>
          <w:iCs/>
          <w:noProof/>
          <w:sz w:val="20"/>
          <w:szCs w:val="20"/>
        </w:rPr>
        <w:t>Faktury wystawione będą na adres:</w:t>
      </w:r>
    </w:p>
    <w:p w14:paraId="3A35673F" w14:textId="77777777" w:rsidR="00F01C35" w:rsidRPr="00060286" w:rsidRDefault="00F01C35" w:rsidP="00F01C35">
      <w:pPr>
        <w:pStyle w:val="Akapitzlist"/>
        <w:numPr>
          <w:ilvl w:val="0"/>
          <w:numId w:val="0"/>
        </w:numPr>
        <w:spacing w:after="0" w:line="276" w:lineRule="auto"/>
        <w:ind w:left="284"/>
        <w:rPr>
          <w:b/>
        </w:rPr>
      </w:pPr>
      <w:r w:rsidRPr="00060286">
        <w:rPr>
          <w:b/>
        </w:rPr>
        <w:t>Nabywca: Powiat Oławski ul. 3 Maja 1, 55-200 Oława NIP 912-18-75-363</w:t>
      </w:r>
    </w:p>
    <w:p w14:paraId="2DC6BA39" w14:textId="77777777" w:rsidR="00F01C35" w:rsidRPr="00060286" w:rsidRDefault="00F01C35" w:rsidP="00F01C35">
      <w:pPr>
        <w:pStyle w:val="Akapitzlist"/>
        <w:numPr>
          <w:ilvl w:val="0"/>
          <w:numId w:val="0"/>
        </w:numPr>
        <w:spacing w:after="120" w:line="276" w:lineRule="auto"/>
        <w:ind w:left="284"/>
        <w:rPr>
          <w:b/>
        </w:rPr>
      </w:pPr>
      <w:r w:rsidRPr="00060286">
        <w:rPr>
          <w:b/>
        </w:rPr>
        <w:t>Odbiorca: Powiatowy Zarząd Drogowy w Oławie pl. Zamkowy 18, 55-200 Oława</w:t>
      </w:r>
    </w:p>
    <w:p w14:paraId="3BE2EA7C" w14:textId="77777777" w:rsidR="00F01C35" w:rsidRPr="0072188F" w:rsidRDefault="00F01C35">
      <w:pPr>
        <w:numPr>
          <w:ilvl w:val="0"/>
          <w:numId w:val="6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0B4A5F5B" w14:textId="77777777" w:rsidR="00F01C35" w:rsidRDefault="00F01C35">
      <w:pPr>
        <w:pStyle w:val="Akapitzlist"/>
        <w:numPr>
          <w:ilvl w:val="0"/>
          <w:numId w:val="60"/>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3F38E466" w14:textId="77777777" w:rsidR="00F01C35" w:rsidRPr="00E22776" w:rsidRDefault="00F01C35">
      <w:pPr>
        <w:pStyle w:val="Akapitzlist"/>
        <w:numPr>
          <w:ilvl w:val="0"/>
          <w:numId w:val="60"/>
        </w:numPr>
        <w:suppressAutoHyphens w:val="0"/>
        <w:spacing w:after="120"/>
        <w:ind w:left="284" w:hanging="284"/>
        <w:rPr>
          <w:bCs/>
          <w:iCs/>
          <w:noProof/>
        </w:rPr>
      </w:pPr>
      <w:r w:rsidRPr="00E22776">
        <w:rPr>
          <w:bCs/>
          <w:iCs/>
          <w:noProof/>
        </w:rPr>
        <w:t>Postanowienia umowne w stosunku do podatników VAT czynnych:</w:t>
      </w:r>
    </w:p>
    <w:p w14:paraId="049EFBB1" w14:textId="77777777" w:rsidR="00F01C35" w:rsidRPr="006D1864" w:rsidRDefault="00F01C35">
      <w:pPr>
        <w:pStyle w:val="Akapitzlist"/>
        <w:numPr>
          <w:ilvl w:val="0"/>
          <w:numId w:val="61"/>
        </w:numPr>
        <w:suppressAutoHyphens w:val="0"/>
        <w:spacing w:after="120" w:line="276" w:lineRule="auto"/>
        <w:ind w:left="709" w:hanging="283"/>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622A7896" w14:textId="77777777" w:rsidR="00F01C35" w:rsidRPr="006D1864" w:rsidRDefault="00F01C35">
      <w:pPr>
        <w:pStyle w:val="Akapitzlist"/>
        <w:numPr>
          <w:ilvl w:val="0"/>
          <w:numId w:val="61"/>
        </w:numPr>
        <w:suppressAutoHyphens w:val="0"/>
        <w:spacing w:after="120" w:line="276" w:lineRule="auto"/>
        <w:ind w:left="709" w:hanging="283"/>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1260F0AE" w14:textId="77777777" w:rsidR="00F01C35" w:rsidRPr="006D1864" w:rsidRDefault="00F01C35">
      <w:pPr>
        <w:pStyle w:val="Akapitzlist"/>
        <w:numPr>
          <w:ilvl w:val="0"/>
          <w:numId w:val="61"/>
        </w:numPr>
        <w:suppressAutoHyphens w:val="0"/>
        <w:spacing w:after="120" w:line="276" w:lineRule="auto"/>
        <w:ind w:left="709" w:hanging="283"/>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2BFE030D" w14:textId="77777777" w:rsidR="00F01C35" w:rsidRPr="00E22776" w:rsidRDefault="00F01C35">
      <w:pPr>
        <w:pStyle w:val="Akapitzlist"/>
        <w:numPr>
          <w:ilvl w:val="0"/>
          <w:numId w:val="60"/>
        </w:numPr>
        <w:suppressAutoHyphens w:val="0"/>
        <w:spacing w:after="120"/>
        <w:ind w:left="284" w:hanging="284"/>
        <w:rPr>
          <w:bCs/>
          <w:iCs/>
          <w:noProof/>
        </w:rPr>
      </w:pPr>
      <w:r w:rsidRPr="00E22776">
        <w:rPr>
          <w:bCs/>
          <w:iCs/>
          <w:noProof/>
        </w:rPr>
        <w:t>Postanowienia umowne w stosunku do podatników zwolnionych z VAT:</w:t>
      </w:r>
    </w:p>
    <w:p w14:paraId="4AC7DA45" w14:textId="77777777" w:rsidR="00F01C35" w:rsidRPr="000110C0" w:rsidRDefault="00F01C35">
      <w:pPr>
        <w:pStyle w:val="Akapitzlist"/>
        <w:numPr>
          <w:ilvl w:val="0"/>
          <w:numId w:val="62"/>
        </w:numPr>
        <w:suppressAutoHyphens w:val="0"/>
        <w:spacing w:after="120" w:line="276" w:lineRule="auto"/>
        <w:ind w:left="709" w:hanging="283"/>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700D6D05" w14:textId="77777777" w:rsidR="00F01C35" w:rsidRPr="000110C0" w:rsidRDefault="00F01C35">
      <w:pPr>
        <w:pStyle w:val="Akapitzlist"/>
        <w:numPr>
          <w:ilvl w:val="0"/>
          <w:numId w:val="62"/>
        </w:numPr>
        <w:suppressAutoHyphens w:val="0"/>
        <w:spacing w:after="120" w:line="276" w:lineRule="auto"/>
        <w:ind w:left="709" w:hanging="283"/>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4E1C3E7E" w14:textId="77777777" w:rsidR="00F01C35" w:rsidRPr="000110C0" w:rsidRDefault="00F01C35">
      <w:pPr>
        <w:pStyle w:val="Akapitzlist"/>
        <w:numPr>
          <w:ilvl w:val="0"/>
          <w:numId w:val="62"/>
        </w:numPr>
        <w:suppressAutoHyphens w:val="0"/>
        <w:spacing w:after="120" w:line="276" w:lineRule="auto"/>
        <w:ind w:left="709" w:hanging="283"/>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2C965459" w14:textId="77777777" w:rsidR="00F01C35" w:rsidRDefault="00F01C35">
      <w:pPr>
        <w:pStyle w:val="Akapitzlist"/>
        <w:numPr>
          <w:ilvl w:val="0"/>
          <w:numId w:val="62"/>
        </w:numPr>
        <w:suppressAutoHyphens w:val="0"/>
        <w:spacing w:after="120" w:line="276" w:lineRule="auto"/>
        <w:ind w:left="709" w:hanging="283"/>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 xml:space="preserve">umowy, w przypadku braku możliwości dokonania zapłaty metodą podzielonej płatności. Zamawiający ma prawo jednak wstrzymać zapłatę do momentu wskazania przez Wykonawcę rachunku umożliwiającego zapłatę z zastosowaniem </w:t>
      </w:r>
      <w:r w:rsidRPr="000110C0">
        <w:lastRenderedPageBreak/>
        <w:t>mechanizmu podzielonej płatności. Za okres wstrzymania zapłaty Wykonawca nie ma prawa do naliczania odsetek za przesunięcie terminu zapłaty.</w:t>
      </w:r>
    </w:p>
    <w:p w14:paraId="1E2E9561" w14:textId="77777777" w:rsidR="00F01C35" w:rsidRPr="00E22776" w:rsidRDefault="00F01C35">
      <w:pPr>
        <w:pStyle w:val="Akapitzlist"/>
        <w:numPr>
          <w:ilvl w:val="0"/>
          <w:numId w:val="60"/>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7C2562CE" w14:textId="77777777" w:rsidR="00F01C35" w:rsidRPr="00B91143" w:rsidRDefault="00F01C35" w:rsidP="00F01C35">
      <w:pPr>
        <w:pStyle w:val="Bezodstpw"/>
        <w:spacing w:before="240"/>
        <w:ind w:left="0"/>
        <w:jc w:val="center"/>
      </w:pPr>
      <w:r w:rsidRPr="00B91143">
        <w:t>§ 8</w:t>
      </w:r>
    </w:p>
    <w:p w14:paraId="414C7E5C" w14:textId="77777777" w:rsidR="00F01C35" w:rsidRPr="00B91143" w:rsidRDefault="00F01C35">
      <w:pPr>
        <w:pStyle w:val="Akapitzlist"/>
        <w:numPr>
          <w:ilvl w:val="0"/>
          <w:numId w:val="63"/>
        </w:numPr>
        <w:suppressAutoHyphens w:val="0"/>
        <w:spacing w:line="276" w:lineRule="auto"/>
        <w:ind w:left="284" w:hanging="284"/>
      </w:pPr>
      <w:r w:rsidRPr="00B91143">
        <w:t>W czasie trwania umowy Wykonawca poniesie odpowiedzialność materialną za powierzony sprzęt</w:t>
      </w:r>
      <w:r>
        <w:t xml:space="preserve">                  </w:t>
      </w:r>
      <w:r w:rsidRPr="00B91143">
        <w:t xml:space="preserve"> i urządzenia będące własnością Zamawiającego.</w:t>
      </w:r>
    </w:p>
    <w:p w14:paraId="2E985D46" w14:textId="77777777" w:rsidR="00F01C35" w:rsidRPr="00B91143" w:rsidRDefault="00F01C35">
      <w:pPr>
        <w:pStyle w:val="Akapitzlist"/>
        <w:numPr>
          <w:ilvl w:val="0"/>
          <w:numId w:val="63"/>
        </w:numPr>
        <w:suppressAutoHyphens w:val="0"/>
        <w:spacing w:line="276" w:lineRule="auto"/>
        <w:ind w:left="284" w:hanging="284"/>
      </w:pPr>
      <w:r w:rsidRPr="00B91143">
        <w:t>W przypadku uszkodzeń w sprzęcie powstałych w okresie obowiązywania umowy, w tym również na skutek kolizji drogowej naprawa należy do Wykonawcy.</w:t>
      </w:r>
    </w:p>
    <w:p w14:paraId="263F15B5" w14:textId="77777777" w:rsidR="00F01C35" w:rsidRPr="00B91143" w:rsidRDefault="00F01C35">
      <w:pPr>
        <w:pStyle w:val="Akapitzlist"/>
        <w:numPr>
          <w:ilvl w:val="0"/>
          <w:numId w:val="63"/>
        </w:numPr>
        <w:suppressAutoHyphens w:val="0"/>
        <w:spacing w:line="276" w:lineRule="auto"/>
        <w:ind w:left="284" w:hanging="284"/>
      </w:pPr>
      <w:r w:rsidRPr="00B91143">
        <w:t>Wykonawca ponosi odpowiedzialność za uszkodzenia i zniszczenia wyrządzone osobom trzecim, powstałe w trakcie wykonywania prac zleconych przez dyżurnego.</w:t>
      </w:r>
    </w:p>
    <w:p w14:paraId="5D307AF9" w14:textId="77777777" w:rsidR="00F01C35" w:rsidRPr="00B91143" w:rsidRDefault="00F01C35">
      <w:pPr>
        <w:pStyle w:val="Akapitzlist"/>
        <w:numPr>
          <w:ilvl w:val="0"/>
          <w:numId w:val="63"/>
        </w:numPr>
        <w:suppressAutoHyphens w:val="0"/>
        <w:spacing w:line="276" w:lineRule="auto"/>
        <w:ind w:left="284" w:hanging="284"/>
      </w:pPr>
      <w:r w:rsidRPr="00B91143">
        <w:t>Wykonawca poniesie odpowiedzialność cywilną za skutki nie podstawienia w terminie    wezwanego środka transportowego oraz nie zrealizowania lub wadliwego wykonania  wyznaczonych zadań przez dyżurnego.</w:t>
      </w:r>
    </w:p>
    <w:p w14:paraId="27EA8178" w14:textId="77777777" w:rsidR="00F01C35" w:rsidRPr="00B91143" w:rsidRDefault="00F01C35">
      <w:pPr>
        <w:pStyle w:val="Akapitzlist"/>
        <w:numPr>
          <w:ilvl w:val="0"/>
          <w:numId w:val="63"/>
        </w:numPr>
        <w:suppressAutoHyphens w:val="0"/>
        <w:spacing w:line="276" w:lineRule="auto"/>
        <w:ind w:left="284" w:hanging="284"/>
      </w:pPr>
      <w:r w:rsidRPr="00B91143">
        <w:t>Niezależnie od odpowiedzialności podanej w ust. 4 należność Wykonawcy będzie  proporcjonalnie obniżona za wadliwe lub niepełne wykonanie zadań zleconych przez dyżurnego.</w:t>
      </w:r>
    </w:p>
    <w:p w14:paraId="6A75985B" w14:textId="77777777" w:rsidR="00F01C35" w:rsidRPr="00B91143" w:rsidRDefault="00F01C35" w:rsidP="00F01C35">
      <w:pPr>
        <w:pStyle w:val="Bezodstpw"/>
        <w:spacing w:before="240"/>
        <w:ind w:left="0"/>
        <w:jc w:val="center"/>
      </w:pPr>
      <w:r>
        <w:t>§ 9</w:t>
      </w:r>
    </w:p>
    <w:p w14:paraId="3C62CB01" w14:textId="42618B82" w:rsidR="00F01C35" w:rsidRPr="00B91143" w:rsidRDefault="00F01C35">
      <w:pPr>
        <w:pStyle w:val="Akapitzlist"/>
        <w:numPr>
          <w:ilvl w:val="0"/>
          <w:numId w:val="64"/>
        </w:numPr>
        <w:suppressAutoHyphens w:val="0"/>
        <w:spacing w:line="276" w:lineRule="auto"/>
        <w:ind w:left="284" w:hanging="284"/>
      </w:pPr>
      <w:r w:rsidRPr="00B91143">
        <w:t>Strony postanawiają,</w:t>
      </w:r>
      <w:r w:rsidR="00442528">
        <w:t xml:space="preserve"> </w:t>
      </w:r>
      <w:r w:rsidRPr="00B91143">
        <w:t>że podstawową formą odszkodowania są kary umowne.</w:t>
      </w:r>
    </w:p>
    <w:p w14:paraId="3512A714" w14:textId="77777777" w:rsidR="00F01C35" w:rsidRPr="00B91143" w:rsidRDefault="00F01C35">
      <w:pPr>
        <w:pStyle w:val="Akapitzlist"/>
        <w:numPr>
          <w:ilvl w:val="0"/>
          <w:numId w:val="64"/>
        </w:numPr>
        <w:suppressAutoHyphens w:val="0"/>
        <w:ind w:left="284" w:hanging="284"/>
      </w:pPr>
      <w:r w:rsidRPr="00B91143">
        <w:t>Wykonawca płaci Zamawiającemu kary umowne:</w:t>
      </w:r>
    </w:p>
    <w:p w14:paraId="27A06935" w14:textId="77777777" w:rsidR="00F01C35" w:rsidRPr="00B91143" w:rsidRDefault="00F01C35">
      <w:pPr>
        <w:pStyle w:val="Akapitzlist"/>
        <w:numPr>
          <w:ilvl w:val="0"/>
          <w:numId w:val="65"/>
        </w:numPr>
        <w:suppressAutoHyphens w:val="0"/>
        <w:spacing w:after="120" w:line="276" w:lineRule="auto"/>
        <w:ind w:left="709"/>
      </w:pPr>
      <w:r w:rsidRPr="00B91143">
        <w:t>za opóźnienie w przystąpieniu do usługi – 10% stawki godzinowej danej usługi za każdą godzinę zwłoki,</w:t>
      </w:r>
    </w:p>
    <w:p w14:paraId="4FF0DFE8" w14:textId="77777777" w:rsidR="00F01C35" w:rsidRPr="00B91143" w:rsidRDefault="00F01C35">
      <w:pPr>
        <w:pStyle w:val="Akapitzlist"/>
        <w:numPr>
          <w:ilvl w:val="0"/>
          <w:numId w:val="65"/>
        </w:numPr>
        <w:suppressAutoHyphens w:val="0"/>
        <w:spacing w:after="120" w:line="276" w:lineRule="auto"/>
        <w:ind w:left="709"/>
      </w:pPr>
      <w:r w:rsidRPr="00B91143">
        <w:t>za wadliwe wykonanie usługi 10% stawki godzinowej danej usługi oraz prawidłowe wykonanie usługi na koszt Wykonawcy,</w:t>
      </w:r>
    </w:p>
    <w:p w14:paraId="66CAB653" w14:textId="77777777" w:rsidR="00F01C35" w:rsidRPr="00B91143" w:rsidRDefault="00F01C35">
      <w:pPr>
        <w:pStyle w:val="Akapitzlist"/>
        <w:numPr>
          <w:ilvl w:val="0"/>
          <w:numId w:val="65"/>
        </w:numPr>
        <w:suppressAutoHyphens w:val="0"/>
        <w:spacing w:after="120" w:line="276" w:lineRule="auto"/>
        <w:ind w:left="709"/>
      </w:pPr>
      <w:r w:rsidRPr="00B91143">
        <w:t>za nieterminowy zwrot powierzonego sprzętu – 100,00 zł. za 1 dzień zwłoki.</w:t>
      </w:r>
    </w:p>
    <w:p w14:paraId="09C16F57" w14:textId="77777777" w:rsidR="00F01C35" w:rsidRPr="00B91143" w:rsidRDefault="00F01C35">
      <w:pPr>
        <w:pStyle w:val="Akapitzlist"/>
        <w:numPr>
          <w:ilvl w:val="0"/>
          <w:numId w:val="64"/>
        </w:numPr>
        <w:suppressAutoHyphens w:val="0"/>
        <w:spacing w:line="276" w:lineRule="auto"/>
        <w:ind w:left="284" w:hanging="284"/>
      </w:pPr>
      <w:r w:rsidRPr="00B91143">
        <w:t>Zamawiający zapłaci Wykonawcy karę umowną za odstąpienie od przedmiotu umowy (w trakcie trwania</w:t>
      </w:r>
      <w:r>
        <w:t>)</w:t>
      </w:r>
      <w:r w:rsidRPr="00B91143">
        <w:t xml:space="preserve"> – 10% kwoty niewykorzystanej umowy obliczonej jako iloczyn stawki godzinowej i różnicy między docelową ilością godzin (określoną w § 2 ust. 2 niniejszej umowy) </w:t>
      </w:r>
      <w:r>
        <w:br/>
      </w:r>
      <w:r w:rsidRPr="00B91143">
        <w:t>a przepracowaną ilością godzin.</w:t>
      </w:r>
    </w:p>
    <w:p w14:paraId="5CD90045" w14:textId="77777777" w:rsidR="00F01C35" w:rsidRPr="00B91143" w:rsidRDefault="00F01C35">
      <w:pPr>
        <w:pStyle w:val="Akapitzlist"/>
        <w:numPr>
          <w:ilvl w:val="0"/>
          <w:numId w:val="64"/>
        </w:numPr>
        <w:suppressAutoHyphens w:val="0"/>
        <w:spacing w:line="276" w:lineRule="auto"/>
        <w:ind w:left="284" w:hanging="284"/>
      </w:pPr>
      <w:r w:rsidRPr="00B91143">
        <w:t xml:space="preserve">Wykonawca oświadcza, że wyraża zgodę na potrącenie naliczonych kar umownych, </w:t>
      </w:r>
      <w:r>
        <w:br/>
      </w:r>
      <w:r w:rsidRPr="00B91143">
        <w:t>z wynagrodzenia za wykonanie przedmiotu umowy.</w:t>
      </w:r>
    </w:p>
    <w:p w14:paraId="0BEC4298" w14:textId="77777777" w:rsidR="00F01C35" w:rsidRDefault="00F01C35">
      <w:pPr>
        <w:pStyle w:val="Akapitzlist"/>
        <w:numPr>
          <w:ilvl w:val="0"/>
          <w:numId w:val="64"/>
        </w:numPr>
        <w:suppressAutoHyphens w:val="0"/>
        <w:spacing w:line="276" w:lineRule="auto"/>
        <w:ind w:left="284" w:hanging="284"/>
      </w:pPr>
      <w:r w:rsidRPr="00B91143">
        <w:t>Zamawiający zastrzega sobie prawo dochodzenia odszkodowania przewyższającego ilość kar umownych na zasadach ogólnych Kodeksu Cywilnego.</w:t>
      </w:r>
    </w:p>
    <w:p w14:paraId="01C36770" w14:textId="77777777" w:rsidR="00F01C35" w:rsidRPr="00B91143" w:rsidRDefault="00F01C35" w:rsidP="00F01C35">
      <w:pPr>
        <w:pStyle w:val="Bezodstpw"/>
        <w:spacing w:before="240"/>
        <w:ind w:left="0"/>
        <w:jc w:val="center"/>
      </w:pPr>
      <w:r>
        <w:t>§ 10</w:t>
      </w:r>
    </w:p>
    <w:p w14:paraId="4063D93A" w14:textId="77777777" w:rsidR="00F01C35" w:rsidRDefault="00F01C35" w:rsidP="00F01C35">
      <w:pPr>
        <w:pStyle w:val="Bezodstpw"/>
        <w:spacing w:line="276" w:lineRule="auto"/>
        <w:ind w:left="0"/>
        <w:jc w:val="both"/>
      </w:pPr>
      <w:r w:rsidRPr="00B91143">
        <w:t xml:space="preserve">Wszelkie zmiany i uzupełnienia niniejszej umowy mogą być dokonywane jedynie  w formie pisemnej </w:t>
      </w:r>
      <w:r>
        <w:br/>
      </w:r>
      <w:r w:rsidRPr="00B91143">
        <w:t xml:space="preserve">w postaci aneksu do umowy podpisanego przez obydwie strony, pod rygorem nieważności, zgodnie </w:t>
      </w:r>
      <w:r>
        <w:br/>
      </w:r>
      <w:r w:rsidRPr="00B91143">
        <w:t>z zasadami opisanymi w SIWZ.</w:t>
      </w:r>
    </w:p>
    <w:p w14:paraId="51915FFC" w14:textId="77777777" w:rsidR="00F01C35" w:rsidRDefault="00F01C35" w:rsidP="00F01C35">
      <w:pPr>
        <w:pStyle w:val="Bezodstpw"/>
        <w:spacing w:line="276" w:lineRule="auto"/>
        <w:ind w:left="0"/>
        <w:jc w:val="both"/>
      </w:pPr>
    </w:p>
    <w:p w14:paraId="511C3630" w14:textId="77777777" w:rsidR="00F01C35" w:rsidRPr="00B91143" w:rsidRDefault="00F01C35" w:rsidP="00F01C35">
      <w:pPr>
        <w:pStyle w:val="Bezodstpw"/>
        <w:spacing w:line="276" w:lineRule="auto"/>
        <w:ind w:left="0"/>
        <w:jc w:val="center"/>
      </w:pPr>
      <w:r>
        <w:lastRenderedPageBreak/>
        <w:t>§ 11</w:t>
      </w:r>
    </w:p>
    <w:p w14:paraId="4257C201" w14:textId="77777777" w:rsidR="00F01C35" w:rsidRPr="00B91143" w:rsidRDefault="00F01C35">
      <w:pPr>
        <w:pStyle w:val="Akapitzlist"/>
        <w:numPr>
          <w:ilvl w:val="0"/>
          <w:numId w:val="66"/>
        </w:numPr>
        <w:suppressAutoHyphens w:val="0"/>
        <w:spacing w:line="276" w:lineRule="auto"/>
        <w:ind w:left="284"/>
      </w:pPr>
      <w:r w:rsidRPr="00B91143">
        <w:t>W razie powstania sporu na tle wykonania umowy o wykonanie robót w sprawie zamówienia publicznego Wykonawca jest zobowiązany przede wszystkim do wyczerpania drogi postępowania polubownego kierując swoje roszczenie do Zamawiającego.</w:t>
      </w:r>
    </w:p>
    <w:p w14:paraId="3BBA6FCA" w14:textId="77777777" w:rsidR="00F01C35" w:rsidRPr="00B91143" w:rsidRDefault="00F01C35">
      <w:pPr>
        <w:pStyle w:val="Akapitzlist"/>
        <w:numPr>
          <w:ilvl w:val="0"/>
          <w:numId w:val="66"/>
        </w:numPr>
        <w:suppressAutoHyphens w:val="0"/>
        <w:spacing w:after="360"/>
        <w:ind w:left="284" w:hanging="284"/>
      </w:pPr>
      <w:r w:rsidRPr="00B91143">
        <w:t>W przypadku bezskutecznego wyczerpania drogi postępowania polubownego, ewentualne spory rozstrzygać będzie Sąd właściwy dla siedziby Zamawiającego.</w:t>
      </w:r>
    </w:p>
    <w:p w14:paraId="7A5F6089" w14:textId="77777777" w:rsidR="00F01C35" w:rsidRPr="00B91143" w:rsidRDefault="00F01C35" w:rsidP="00F01C35">
      <w:pPr>
        <w:pStyle w:val="Bezodstpw"/>
        <w:spacing w:before="240"/>
        <w:ind w:left="0"/>
        <w:jc w:val="center"/>
      </w:pPr>
      <w:r>
        <w:t>§ 12</w:t>
      </w:r>
    </w:p>
    <w:p w14:paraId="380764E7" w14:textId="77777777" w:rsidR="00F01C35" w:rsidRPr="00B91143" w:rsidRDefault="00F01C35" w:rsidP="00F01C35">
      <w:pPr>
        <w:pStyle w:val="Bezodstpw"/>
        <w:spacing w:line="276" w:lineRule="auto"/>
        <w:ind w:left="0"/>
        <w:jc w:val="both"/>
      </w:pPr>
      <w:r w:rsidRPr="00B91143">
        <w:t>W sprawach nieuregulowanych niniejszą umową stosuje się przepisy ustawy z dnia 29 stycznia 2004 r. Prawo Zamówień Publicznych oraz Kodeksu Cywilnego.</w:t>
      </w:r>
      <w:r w:rsidRPr="008171CC">
        <w:rPr>
          <w:b/>
          <w:iCs/>
          <w:color w:val="000000"/>
        </w:rPr>
        <w:t xml:space="preserve"> </w:t>
      </w:r>
    </w:p>
    <w:p w14:paraId="0EB6B296" w14:textId="77777777" w:rsidR="00F01C35" w:rsidRPr="00B91143" w:rsidRDefault="00F01C35" w:rsidP="00F01C35">
      <w:pPr>
        <w:pStyle w:val="Bezodstpw"/>
        <w:spacing w:before="240"/>
        <w:ind w:left="0"/>
        <w:jc w:val="center"/>
      </w:pPr>
      <w:r>
        <w:t>§ 13</w:t>
      </w:r>
    </w:p>
    <w:p w14:paraId="2803685E" w14:textId="77777777" w:rsidR="00F747D1" w:rsidRPr="00B91143" w:rsidRDefault="00F747D1" w:rsidP="00F747D1">
      <w:pPr>
        <w:pStyle w:val="Bezodstpw"/>
        <w:ind w:left="0"/>
        <w:jc w:val="both"/>
      </w:pPr>
      <w:r w:rsidRPr="00AE1BB5">
        <w:t>Umowę niniejszą sporządzono w dwóch jednobrzmiących egzemplarzach, po jednym dla każdej ze Stron.</w:t>
      </w:r>
    </w:p>
    <w:p w14:paraId="6B1BC6EE" w14:textId="77777777" w:rsidR="00F01C35" w:rsidRPr="00B91143" w:rsidRDefault="00F01C35" w:rsidP="00F01C35">
      <w:pPr>
        <w:pStyle w:val="Bezodstpw"/>
      </w:pPr>
    </w:p>
    <w:p w14:paraId="23AB8243" w14:textId="77777777" w:rsidR="00F01C35" w:rsidRPr="00B1424B" w:rsidRDefault="00F01C35" w:rsidP="00F01C35">
      <w:pPr>
        <w:pStyle w:val="Tekstpodstawowy"/>
        <w:jc w:val="center"/>
        <w:rPr>
          <w:rFonts w:ascii="Tahoma" w:hAnsi="Tahoma" w:cs="Tahoma"/>
          <w:sz w:val="20"/>
        </w:rPr>
      </w:pPr>
      <w:r w:rsidRPr="00B1424B">
        <w:rPr>
          <w:rFonts w:ascii="Tahoma" w:hAnsi="Tahoma" w:cs="Tahoma"/>
          <w:sz w:val="20"/>
        </w:rPr>
        <w:t>Zamawiający                                                                          Wykonawca</w:t>
      </w:r>
    </w:p>
    <w:p w14:paraId="5217D467" w14:textId="77777777" w:rsidR="00CE2F73" w:rsidRPr="008468E9" w:rsidRDefault="00CE2F73" w:rsidP="00F01C35">
      <w:pPr>
        <w:pStyle w:val="Bezodstpw"/>
        <w:spacing w:before="240"/>
        <w:ind w:left="0"/>
        <w:jc w:val="center"/>
      </w:pPr>
    </w:p>
    <w:sectPr w:rsidR="00CE2F73" w:rsidRPr="008468E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ED28" w14:textId="77777777" w:rsidR="003D157F" w:rsidRDefault="003D157F" w:rsidP="0042425D">
      <w:pPr>
        <w:spacing w:after="0" w:line="240" w:lineRule="auto"/>
      </w:pPr>
      <w:r>
        <w:separator/>
      </w:r>
    </w:p>
  </w:endnote>
  <w:endnote w:type="continuationSeparator" w:id="0">
    <w:p w14:paraId="16338B9C" w14:textId="77777777" w:rsidR="003D157F" w:rsidRDefault="003D157F"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OpenSymbol">
    <w:altName w:val="Yu Gothic"/>
    <w:charset w:val="80"/>
    <w:family w:val="auto"/>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ont210">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598B4" w14:textId="77777777" w:rsidR="003D157F" w:rsidRDefault="003D157F" w:rsidP="0042425D">
      <w:pPr>
        <w:spacing w:after="0" w:line="240" w:lineRule="auto"/>
      </w:pPr>
      <w:r>
        <w:separator/>
      </w:r>
    </w:p>
  </w:footnote>
  <w:footnote w:type="continuationSeparator" w:id="0">
    <w:p w14:paraId="7C8F6A07" w14:textId="77777777" w:rsidR="003D157F" w:rsidRDefault="003D157F"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72E1C0F8"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57012">
      <w:rPr>
        <w:rFonts w:ascii="Tahoma" w:hAnsi="Tahoma" w:cs="Tahoma"/>
        <w:sz w:val="16"/>
        <w:szCs w:val="16"/>
      </w:rPr>
      <w:t>15</w:t>
    </w:r>
    <w:r w:rsidRPr="0042425D">
      <w:rPr>
        <w:rFonts w:ascii="Tahoma" w:hAnsi="Tahoma" w:cs="Tahoma"/>
        <w:sz w:val="16"/>
        <w:szCs w:val="16"/>
      </w:rPr>
      <w:t>.202</w:t>
    </w:r>
    <w:r w:rsidR="00057012">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774FA2C"/>
    <w:lvl w:ilvl="0">
      <w:start w:val="1"/>
      <w:numFmt w:val="upperRoman"/>
      <w:pStyle w:val="Nagwek1"/>
      <w:lvlText w:val="%1."/>
      <w:lvlJc w:val="right"/>
      <w:pPr>
        <w:tabs>
          <w:tab w:val="num" w:pos="0"/>
        </w:tabs>
        <w:ind w:left="360" w:hanging="360"/>
      </w:pPr>
      <w:rPr>
        <w:rFonts w:ascii="Tahoma" w:eastAsia="Times New Roman" w:hAnsi="Tahoma" w:cs="Times New Roman"/>
        <w:sz w:val="20"/>
        <w:szCs w:val="24"/>
      </w:rPr>
    </w:lvl>
    <w:lvl w:ilvl="1">
      <w:start w:val="1"/>
      <w:numFmt w:val="decimal"/>
      <w:lvlText w:val="%1.%2"/>
      <w:lvlJc w:val="left"/>
      <w:pPr>
        <w:tabs>
          <w:tab w:val="num" w:pos="0"/>
        </w:tabs>
        <w:ind w:left="705" w:hanging="705"/>
      </w:pPr>
      <w:rPr>
        <w:rFonts w:ascii="Courier New" w:hAnsi="Courier New" w:cs="Courier New"/>
      </w:rPr>
    </w:lvl>
    <w:lvl w:ilvl="2">
      <w:start w:val="1"/>
      <w:numFmt w:val="decimal"/>
      <w:lvlText w:val="%1.%2.%3"/>
      <w:lvlJc w:val="left"/>
      <w:pPr>
        <w:tabs>
          <w:tab w:val="num" w:pos="0"/>
        </w:tabs>
        <w:ind w:left="720" w:hanging="720"/>
      </w:pPr>
      <w:rPr>
        <w:rFonts w:ascii="Courier New" w:hAnsi="Courier New" w:cs="Courier New"/>
      </w:rPr>
    </w:lvl>
    <w:lvl w:ilvl="3">
      <w:start w:val="1"/>
      <w:numFmt w:val="decimal"/>
      <w:lvlText w:val="%1.%2.%3.%4"/>
      <w:lvlJc w:val="left"/>
      <w:pPr>
        <w:tabs>
          <w:tab w:val="num" w:pos="0"/>
        </w:tabs>
        <w:ind w:left="1080" w:hanging="1080"/>
      </w:pPr>
      <w:rPr>
        <w:rFonts w:ascii="Courier New" w:hAnsi="Courier New" w:cs="Courier New"/>
      </w:rPr>
    </w:lvl>
    <w:lvl w:ilvl="4">
      <w:start w:val="1"/>
      <w:numFmt w:val="decimal"/>
      <w:lvlText w:val="%1.%2.%3.%4.%5"/>
      <w:lvlJc w:val="left"/>
      <w:pPr>
        <w:tabs>
          <w:tab w:val="num" w:pos="0"/>
        </w:tabs>
        <w:ind w:left="1080" w:hanging="1080"/>
      </w:pPr>
      <w:rPr>
        <w:rFonts w:ascii="Courier New" w:hAnsi="Courier New" w:cs="Courier New"/>
      </w:rPr>
    </w:lvl>
    <w:lvl w:ilvl="5">
      <w:start w:val="1"/>
      <w:numFmt w:val="decimal"/>
      <w:lvlText w:val="%1.%2.%3.%4.%5.%6"/>
      <w:lvlJc w:val="left"/>
      <w:pPr>
        <w:tabs>
          <w:tab w:val="num" w:pos="0"/>
        </w:tabs>
        <w:ind w:left="1440" w:hanging="1440"/>
      </w:pPr>
      <w:rPr>
        <w:rFonts w:ascii="Courier New" w:hAnsi="Courier New" w:cs="Courier New"/>
      </w:rPr>
    </w:lvl>
    <w:lvl w:ilvl="6">
      <w:start w:val="1"/>
      <w:numFmt w:val="decimal"/>
      <w:lvlText w:val="%1.%2.%3.%4.%5.%6.%7"/>
      <w:lvlJc w:val="left"/>
      <w:pPr>
        <w:tabs>
          <w:tab w:val="num" w:pos="0"/>
        </w:tabs>
        <w:ind w:left="1440" w:hanging="1440"/>
      </w:pPr>
      <w:rPr>
        <w:rFonts w:ascii="Courier New" w:hAnsi="Courier New" w:cs="Courier New"/>
      </w:rPr>
    </w:lvl>
    <w:lvl w:ilvl="7">
      <w:start w:val="1"/>
      <w:numFmt w:val="decimal"/>
      <w:lvlText w:val="%1.%2.%3.%4.%5.%6.%7.%8"/>
      <w:lvlJc w:val="left"/>
      <w:pPr>
        <w:tabs>
          <w:tab w:val="num" w:pos="0"/>
        </w:tabs>
        <w:ind w:left="1800" w:hanging="1800"/>
      </w:pPr>
      <w:rPr>
        <w:rFonts w:ascii="Courier New" w:hAnsi="Courier New" w:cs="Courier New"/>
      </w:rPr>
    </w:lvl>
    <w:lvl w:ilvl="8">
      <w:start w:val="1"/>
      <w:numFmt w:val="decimal"/>
      <w:lvlText w:val="%1.%2.%3.%4.%5.%6.%7.%8.%9"/>
      <w:lvlJc w:val="left"/>
      <w:pPr>
        <w:tabs>
          <w:tab w:val="num" w:pos="0"/>
        </w:tabs>
        <w:ind w:left="1800" w:hanging="1800"/>
      </w:pPr>
      <w:rPr>
        <w:rFonts w:ascii="Courier New" w:hAnsi="Courier New" w:cs="Courier New"/>
      </w:rPr>
    </w:lvl>
  </w:abstractNum>
  <w:abstractNum w:abstractNumId="1" w15:restartNumberingAfterBreak="0">
    <w:nsid w:val="00000002"/>
    <w:multiLevelType w:val="multilevel"/>
    <w:tmpl w:val="00000002"/>
    <w:name w:val="WW8Num2"/>
    <w:lvl w:ilvl="0">
      <w:start w:val="1"/>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1054"/>
        </w:tabs>
        <w:ind w:left="1054" w:hanging="360"/>
      </w:pPr>
    </w:lvl>
  </w:abstractNum>
  <w:abstractNum w:abstractNumId="3" w15:restartNumberingAfterBreak="0">
    <w:nsid w:val="00000006"/>
    <w:multiLevelType w:val="multilevel"/>
    <w:tmpl w:val="00000006"/>
    <w:name w:val="WW8Num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singleLevel"/>
    <w:tmpl w:val="0000000A"/>
    <w:name w:val="WW8Num11"/>
    <w:lvl w:ilvl="0">
      <w:start w:val="1"/>
      <w:numFmt w:val="lowerLetter"/>
      <w:lvlText w:val="%1)"/>
      <w:lvlJc w:val="left"/>
      <w:pPr>
        <w:tabs>
          <w:tab w:val="num" w:pos="360"/>
        </w:tabs>
        <w:ind w:left="360" w:hanging="360"/>
      </w:pPr>
      <w:rPr>
        <w:lang w:val="pl-PL"/>
      </w:rPr>
    </w:lvl>
  </w:abstractNum>
  <w:abstractNum w:abstractNumId="5" w15:restartNumberingAfterBreak="0">
    <w:nsid w:val="0000000E"/>
    <w:multiLevelType w:val="singleLevel"/>
    <w:tmpl w:val="0000000E"/>
    <w:name w:val="WW8Num1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abstractNum>
  <w:abstractNum w:abstractNumId="6"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Tahoma" w:hAnsi="Tahoma" w:cs="Symbol"/>
        <w:sz w:val="20"/>
      </w:rPr>
    </w:lvl>
  </w:abstractNum>
  <w:abstractNum w:abstractNumId="7" w15:restartNumberingAfterBreak="0">
    <w:nsid w:val="00000011"/>
    <w:multiLevelType w:val="singleLevel"/>
    <w:tmpl w:val="00000011"/>
    <w:name w:val="WW8Num19"/>
    <w:lvl w:ilvl="0">
      <w:start w:val="1"/>
      <w:numFmt w:val="decimal"/>
      <w:lvlText w:val="%1."/>
      <w:lvlJc w:val="left"/>
      <w:pPr>
        <w:tabs>
          <w:tab w:val="num" w:pos="0"/>
        </w:tabs>
        <w:ind w:left="720" w:hanging="360"/>
      </w:pPr>
      <w:rPr>
        <w:rFonts w:ascii="Tahoma" w:hAnsi="Tahoma" w:cs="Tahoma"/>
        <w:color w:val="000000"/>
        <w:sz w:val="20"/>
      </w:rPr>
    </w:lvl>
  </w:abstractNum>
  <w:abstractNum w:abstractNumId="8" w15:restartNumberingAfterBreak="0">
    <w:nsid w:val="00000012"/>
    <w:multiLevelType w:val="singleLevel"/>
    <w:tmpl w:val="00000012"/>
    <w:name w:val="WW8Num20"/>
    <w:lvl w:ilvl="0">
      <w:start w:val="1"/>
      <w:numFmt w:val="decimal"/>
      <w:lvlText w:val="%1."/>
      <w:lvlJc w:val="left"/>
      <w:pPr>
        <w:tabs>
          <w:tab w:val="num" w:pos="0"/>
        </w:tabs>
        <w:ind w:left="720" w:hanging="360"/>
      </w:pPr>
      <w:rPr>
        <w:rFonts w:ascii="Tahoma" w:hAnsi="Tahoma" w:cs="Tahoma"/>
        <w:sz w:val="20"/>
        <w:szCs w:val="22"/>
      </w:rPr>
    </w:lvl>
  </w:abstractNum>
  <w:abstractNum w:abstractNumId="9" w15:restartNumberingAfterBreak="0">
    <w:nsid w:val="00000014"/>
    <w:multiLevelType w:val="singleLevel"/>
    <w:tmpl w:val="00000014"/>
    <w:name w:val="WW8Num22"/>
    <w:lvl w:ilvl="0">
      <w:start w:val="1"/>
      <w:numFmt w:val="decimal"/>
      <w:lvlText w:val="%1."/>
      <w:lvlJc w:val="left"/>
      <w:pPr>
        <w:tabs>
          <w:tab w:val="num" w:pos="0"/>
        </w:tabs>
        <w:ind w:left="720" w:hanging="360"/>
      </w:pPr>
      <w:rPr>
        <w:rFonts w:ascii="Tahoma" w:hAnsi="Tahoma"/>
        <w:b w:val="0"/>
        <w:bCs w:val="0"/>
        <w:sz w:val="20"/>
        <w:szCs w:val="20"/>
      </w:rPr>
    </w:lvl>
  </w:abstractNum>
  <w:abstractNum w:abstractNumId="10" w15:restartNumberingAfterBreak="0">
    <w:nsid w:val="00000019"/>
    <w:multiLevelType w:val="multilevel"/>
    <w:tmpl w:val="2674BDBA"/>
    <w:name w:val="WW8Num27"/>
    <w:lvl w:ilvl="0">
      <w:start w:val="1"/>
      <w:numFmt w:val="decimal"/>
      <w:lvlText w:val="%1."/>
      <w:lvlJc w:val="left"/>
      <w:pPr>
        <w:tabs>
          <w:tab w:val="num" w:pos="0"/>
        </w:tabs>
        <w:ind w:left="720" w:hanging="360"/>
      </w:pPr>
      <w:rPr>
        <w:rFonts w:ascii="Tahoma" w:eastAsia="Times New Roman" w:hAnsi="Tahoma" w:cs="Times New Roman"/>
        <w:color w:val="000000"/>
        <w:sz w:val="20"/>
        <w:szCs w:val="20"/>
      </w:rPr>
    </w:lvl>
    <w:lvl w:ilvl="1">
      <w:start w:val="1"/>
      <w:numFmt w:val="decimal"/>
      <w:isLgl/>
      <w:lvlText w:val="%1.%2."/>
      <w:lvlJc w:val="left"/>
      <w:pPr>
        <w:ind w:left="1074" w:hanging="360"/>
      </w:pPr>
      <w:rPr>
        <w:rFonts w:hint="default"/>
        <w:color w:val="000000"/>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00000022"/>
    <w:multiLevelType w:val="multilevel"/>
    <w:tmpl w:val="00000022"/>
    <w:name w:val="WW8Num3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2."/>
      <w:lvlJc w:val="left"/>
      <w:pPr>
        <w:tabs>
          <w:tab w:val="num" w:pos="1080"/>
        </w:tabs>
        <w:ind w:left="1080" w:hanging="360"/>
      </w:pPr>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6"/>
    <w:multiLevelType w:val="multilevel"/>
    <w:tmpl w:val="14C2D3DA"/>
    <w:name w:val="WW8Num40"/>
    <w:lvl w:ilvl="0">
      <w:start w:val="1"/>
      <w:numFmt w:val="decimal"/>
      <w:lvlText w:val="%1."/>
      <w:lvlJc w:val="left"/>
      <w:pPr>
        <w:tabs>
          <w:tab w:val="num" w:pos="0"/>
        </w:tabs>
        <w:ind w:left="720" w:hanging="360"/>
      </w:pPr>
      <w:rPr>
        <w:rFonts w:ascii="Tahoma" w:hAnsi="Tahoma"/>
        <w:b w:val="0"/>
        <w:bCs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7"/>
    <w:multiLevelType w:val="multilevel"/>
    <w:tmpl w:val="00000027"/>
    <w:name w:val="WW8Num4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28"/>
    <w:multiLevelType w:val="multilevel"/>
    <w:tmpl w:val="00000028"/>
    <w:name w:val="WW8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29"/>
    <w:multiLevelType w:val="multilevel"/>
    <w:tmpl w:val="00000029"/>
    <w:name w:val="WW8Num4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2A"/>
    <w:multiLevelType w:val="multilevel"/>
    <w:tmpl w:val="0000002A"/>
    <w:name w:val="WW8Num44"/>
    <w:lvl w:ilvl="0">
      <w:start w:val="1"/>
      <w:numFmt w:val="decimal"/>
      <w:lvlText w:val="%1."/>
      <w:lvlJc w:val="left"/>
      <w:pPr>
        <w:tabs>
          <w:tab w:val="num" w:pos="0"/>
        </w:tabs>
        <w:ind w:left="720" w:hanging="360"/>
      </w:pPr>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b w:val="0"/>
        <w:bCs w:val="0"/>
        <w:i w:val="0"/>
        <w:iCs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C"/>
    <w:multiLevelType w:val="multilevel"/>
    <w:tmpl w:val="0000002C"/>
    <w:name w:val="WW8Num46"/>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D"/>
    <w:multiLevelType w:val="multilevel"/>
    <w:tmpl w:val="0000002D"/>
    <w:name w:val="WW8Num47"/>
    <w:lvl w:ilvl="0">
      <w:start w:val="1"/>
      <w:numFmt w:val="decimal"/>
      <w:lvlText w:val="%1."/>
      <w:lvlJc w:val="left"/>
      <w:pPr>
        <w:tabs>
          <w:tab w:val="num" w:pos="0"/>
        </w:tabs>
        <w:ind w:left="720" w:hanging="360"/>
      </w:pPr>
      <w:rPr>
        <w:rFonts w:ascii="Tahoma" w:hAnsi="Tahoma"/>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rPr>
        <w:b w:val="0"/>
        <w:bCs w:val="0"/>
        <w:i w:val="0"/>
        <w:iCs w:val="0"/>
        <w:caps w:val="0"/>
        <w:smallCaps w:val="0"/>
        <w:strike w:val="0"/>
        <w:dstrike w:val="0"/>
        <w:color w:val="000000"/>
        <w:spacing w:val="0"/>
        <w:w w:val="100"/>
        <w:position w:val="0"/>
        <w:sz w:val="20"/>
        <w:szCs w:val="20"/>
        <w:u w:val="none"/>
        <w:vertAlign w:val="baseline"/>
      </w:rPr>
    </w:lvl>
  </w:abstractNum>
  <w:abstractNum w:abstractNumId="19" w15:restartNumberingAfterBreak="0">
    <w:nsid w:val="0000002E"/>
    <w:multiLevelType w:val="multilevel"/>
    <w:tmpl w:val="0000002E"/>
    <w:name w:val="WW8Num48"/>
    <w:lvl w:ilvl="0">
      <w:start w:val="1"/>
      <w:numFmt w:val="decimal"/>
      <w:lvlText w:val="%1."/>
      <w:lvlJc w:val="left"/>
      <w:pPr>
        <w:tabs>
          <w:tab w:val="num" w:pos="0"/>
        </w:tabs>
        <w:ind w:left="720" w:hanging="360"/>
      </w:pPr>
      <w:rPr>
        <w:rFonts w:ascii="Tahoma" w:hAnsi="Tahom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2"/>
    <w:multiLevelType w:val="multilevel"/>
    <w:tmpl w:val="348C5906"/>
    <w:name w:val="WW8Num52"/>
    <w:lvl w:ilvl="0">
      <w:start w:val="1"/>
      <w:numFmt w:val="decimal"/>
      <w:lvlText w:val="%1."/>
      <w:lvlJc w:val="left"/>
      <w:pPr>
        <w:tabs>
          <w:tab w:val="num" w:pos="0"/>
        </w:tabs>
        <w:ind w:left="720" w:hanging="360"/>
      </w:pPr>
      <w:rPr>
        <w:b/>
        <w:bCs/>
        <w:i w:val="0"/>
        <w:iCs/>
        <w:color w:val="000000"/>
        <w:sz w:val="20"/>
        <w:szCs w:val="20"/>
        <w:u w:val="none"/>
      </w:rPr>
    </w:lvl>
    <w:lvl w:ilvl="1">
      <w:start w:val="1"/>
      <w:numFmt w:val="decimal"/>
      <w:lvlText w:val="%2."/>
      <w:lvlJc w:val="left"/>
      <w:pPr>
        <w:tabs>
          <w:tab w:val="num" w:pos="1080"/>
        </w:tabs>
        <w:ind w:left="1080" w:hanging="360"/>
      </w:pPr>
      <w:rPr>
        <w:rFonts w:ascii="Tahoma" w:hAnsi="Tahoma" w:cs="Tahoma"/>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8816A5"/>
    <w:multiLevelType w:val="hybridMultilevel"/>
    <w:tmpl w:val="603E9B7C"/>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05E54901"/>
    <w:multiLevelType w:val="hybridMultilevel"/>
    <w:tmpl w:val="C84829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8027781"/>
    <w:multiLevelType w:val="hybridMultilevel"/>
    <w:tmpl w:val="96248DD4"/>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8CF2D7B"/>
    <w:multiLevelType w:val="hybridMultilevel"/>
    <w:tmpl w:val="48E29BD6"/>
    <w:lvl w:ilvl="0" w:tplc="10EA271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0A700EF2"/>
    <w:multiLevelType w:val="hybridMultilevel"/>
    <w:tmpl w:val="2A1E4D24"/>
    <w:lvl w:ilvl="0" w:tplc="04150009">
      <w:start w:val="1"/>
      <w:numFmt w:val="bullet"/>
      <w:lvlText w:val=""/>
      <w:lvlJc w:val="left"/>
      <w:pPr>
        <w:ind w:left="720" w:hanging="360"/>
      </w:pPr>
      <w:rPr>
        <w:rFonts w:ascii="Wingdings" w:hAnsi="Wingding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B1F4AD5"/>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C346416"/>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0D1D3939"/>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E3078D1"/>
    <w:multiLevelType w:val="hybridMultilevel"/>
    <w:tmpl w:val="81E808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0FE90025"/>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12020393"/>
    <w:multiLevelType w:val="hybridMultilevel"/>
    <w:tmpl w:val="C6C4F6BE"/>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38761B4"/>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16EA546C"/>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86C2567"/>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19AC0DBB"/>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AB712E3"/>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F437349"/>
    <w:multiLevelType w:val="hybridMultilevel"/>
    <w:tmpl w:val="171607A4"/>
    <w:lvl w:ilvl="0" w:tplc="BD480EDA">
      <w:start w:val="1"/>
      <w:numFmt w:val="decimal"/>
      <w:pStyle w:val="1wyla"/>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8" w15:restartNumberingAfterBreak="0">
    <w:nsid w:val="1FB17136"/>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AF5F47"/>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32D28F8"/>
    <w:multiLevelType w:val="hybridMultilevel"/>
    <w:tmpl w:val="696A8072"/>
    <w:lvl w:ilvl="0" w:tplc="0415000F">
      <w:start w:val="1"/>
      <w:numFmt w:val="decimal"/>
      <w:pStyle w:val="Nagwek8"/>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26252196"/>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6B36C76"/>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78C54F4"/>
    <w:multiLevelType w:val="hybridMultilevel"/>
    <w:tmpl w:val="1C9AAB7E"/>
    <w:lvl w:ilvl="0" w:tplc="00000014">
      <w:start w:val="1"/>
      <w:numFmt w:val="decimal"/>
      <w:lvlText w:val="%1."/>
      <w:lvlJc w:val="left"/>
      <w:pPr>
        <w:ind w:left="720" w:hanging="360"/>
      </w:pPr>
      <w:rPr>
        <w:rFonts w:ascii="Tahoma" w:hAnsi="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E9605F"/>
    <w:multiLevelType w:val="hybridMultilevel"/>
    <w:tmpl w:val="EA42A5FE"/>
    <w:lvl w:ilvl="0" w:tplc="12B4F3C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2B854855"/>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BF64157"/>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2EDE3143"/>
    <w:multiLevelType w:val="hybridMultilevel"/>
    <w:tmpl w:val="96248DD4"/>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E34766"/>
    <w:multiLevelType w:val="hybridMultilevel"/>
    <w:tmpl w:val="48E29BD6"/>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33B976B1"/>
    <w:multiLevelType w:val="hybridMultilevel"/>
    <w:tmpl w:val="56F41F00"/>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3EC2D48"/>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4141C5F"/>
    <w:multiLevelType w:val="hybridMultilevel"/>
    <w:tmpl w:val="1C9AAB7E"/>
    <w:lvl w:ilvl="0" w:tplc="00000014">
      <w:start w:val="1"/>
      <w:numFmt w:val="decimal"/>
      <w:lvlText w:val="%1."/>
      <w:lvlJc w:val="left"/>
      <w:pPr>
        <w:ind w:left="720" w:hanging="360"/>
      </w:pPr>
      <w:rPr>
        <w:rFonts w:ascii="Tahoma" w:hAnsi="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C77F7C"/>
    <w:multiLevelType w:val="hybridMultilevel"/>
    <w:tmpl w:val="AB044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0C33E2A"/>
    <w:multiLevelType w:val="hybridMultilevel"/>
    <w:tmpl w:val="48E29BD6"/>
    <w:lvl w:ilvl="0" w:tplc="10EA271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23C325C"/>
    <w:multiLevelType w:val="hybridMultilevel"/>
    <w:tmpl w:val="1C9AAB7E"/>
    <w:lvl w:ilvl="0" w:tplc="00000014">
      <w:start w:val="1"/>
      <w:numFmt w:val="decimal"/>
      <w:lvlText w:val="%1."/>
      <w:lvlJc w:val="left"/>
      <w:pPr>
        <w:ind w:left="720" w:hanging="360"/>
      </w:pPr>
      <w:rPr>
        <w:rFonts w:ascii="Tahoma" w:hAnsi="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1966E1"/>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3A011C5"/>
    <w:multiLevelType w:val="hybridMultilevel"/>
    <w:tmpl w:val="603E9B7C"/>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7" w15:restartNumberingAfterBreak="0">
    <w:nsid w:val="48A76A76"/>
    <w:multiLevelType w:val="hybridMultilevel"/>
    <w:tmpl w:val="97422E1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4C3374C1"/>
    <w:multiLevelType w:val="hybridMultilevel"/>
    <w:tmpl w:val="38268300"/>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7206AF"/>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4D0D434E"/>
    <w:multiLevelType w:val="hybridMultilevel"/>
    <w:tmpl w:val="97422E1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4DFB493B"/>
    <w:multiLevelType w:val="hybridMultilevel"/>
    <w:tmpl w:val="74A8CD4E"/>
    <w:lvl w:ilvl="0" w:tplc="E946D4F8">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4F0C3292"/>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F43277"/>
    <w:multiLevelType w:val="hybridMultilevel"/>
    <w:tmpl w:val="EA42A5FE"/>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53A81908"/>
    <w:multiLevelType w:val="hybridMultilevel"/>
    <w:tmpl w:val="ECD8A46E"/>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3B3456F"/>
    <w:multiLevelType w:val="hybridMultilevel"/>
    <w:tmpl w:val="995E5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67" w15:restartNumberingAfterBreak="0">
    <w:nsid w:val="57730E11"/>
    <w:multiLevelType w:val="hybridMultilevel"/>
    <w:tmpl w:val="754C8A32"/>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EBA420E"/>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63C14255"/>
    <w:multiLevelType w:val="hybridMultilevel"/>
    <w:tmpl w:val="81E808A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7B276A6"/>
    <w:multiLevelType w:val="hybridMultilevel"/>
    <w:tmpl w:val="ABD6ADA2"/>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ADF33FA"/>
    <w:multiLevelType w:val="hybridMultilevel"/>
    <w:tmpl w:val="48E29BD6"/>
    <w:lvl w:ilvl="0" w:tplc="10EA271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6B294ED9"/>
    <w:multiLevelType w:val="hybridMultilevel"/>
    <w:tmpl w:val="EFD674E8"/>
    <w:lvl w:ilvl="0" w:tplc="21F6575C">
      <w:start w:val="1"/>
      <w:numFmt w:val="decimal"/>
      <w:lvlText w:val="%1."/>
      <w:lvlJc w:val="left"/>
      <w:pPr>
        <w:ind w:left="720" w:hanging="360"/>
      </w:pPr>
    </w:lvl>
    <w:lvl w:ilvl="1" w:tplc="04150019">
      <w:start w:val="1"/>
      <w:numFmt w:val="lowerLetter"/>
      <w:lvlText w:val="%2."/>
      <w:lvlJc w:val="left"/>
      <w:pPr>
        <w:ind w:left="1440" w:hanging="360"/>
      </w:pPr>
    </w:lvl>
    <w:lvl w:ilvl="2" w:tplc="F12A8B16">
      <w:numFmt w:val="bullet"/>
      <w:lvlText w:val="-"/>
      <w:lvlJc w:val="left"/>
      <w:pPr>
        <w:ind w:left="2160" w:hanging="180"/>
      </w:pPr>
      <w:rPr>
        <w:rFonts w:ascii="Times New Roman" w:eastAsia="Times New Roman" w:hAnsi="Times New Roman" w:cs="Times New Roman" w:hint="default"/>
      </w:rPr>
    </w:lvl>
    <w:lvl w:ilvl="3" w:tplc="7F30F700">
      <w:start w:val="1"/>
      <w:numFmt w:val="lowerLetter"/>
      <w:lvlText w:val="%4."/>
      <w:lvlJc w:val="left"/>
      <w:pPr>
        <w:ind w:left="2880" w:hanging="360"/>
      </w:pPr>
      <w:rPr>
        <w:b w:val="0"/>
      </w:rPr>
    </w:lvl>
    <w:lvl w:ilvl="4" w:tplc="7B864606">
      <w:start w:val="4"/>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DB2A9A"/>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F8040C1"/>
    <w:multiLevelType w:val="hybridMultilevel"/>
    <w:tmpl w:val="81E808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1713CFB"/>
    <w:multiLevelType w:val="hybridMultilevel"/>
    <w:tmpl w:val="48E29BD6"/>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742D2643"/>
    <w:multiLevelType w:val="hybridMultilevel"/>
    <w:tmpl w:val="B5CE29F8"/>
    <w:name w:val="WW8Num132"/>
    <w:lvl w:ilvl="0" w:tplc="FFFFFFFF">
      <w:start w:val="1"/>
      <w:numFmt w:val="bullet"/>
      <w:pStyle w:val="111wyliczanie"/>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7" w15:restartNumberingAfterBreak="0">
    <w:nsid w:val="76236083"/>
    <w:multiLevelType w:val="hybridMultilevel"/>
    <w:tmpl w:val="F6C4573A"/>
    <w:lvl w:ilvl="0" w:tplc="A07C4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CC3327"/>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4B36D4"/>
    <w:multiLevelType w:val="hybridMultilevel"/>
    <w:tmpl w:val="56F41F00"/>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C0A6CAB"/>
    <w:multiLevelType w:val="hybridMultilevel"/>
    <w:tmpl w:val="48E29BD6"/>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7C1927EC"/>
    <w:multiLevelType w:val="hybridMultilevel"/>
    <w:tmpl w:val="91D87DBC"/>
    <w:lvl w:ilvl="0" w:tplc="00000014">
      <w:start w:val="1"/>
      <w:numFmt w:val="decimal"/>
      <w:lvlText w:val="%1."/>
      <w:lvlJc w:val="left"/>
      <w:pPr>
        <w:ind w:left="720" w:hanging="360"/>
      </w:pPr>
      <w:rPr>
        <w:rFonts w:ascii="Tahoma" w:hAnsi="Tahoma" w:hint="default"/>
        <w:b w:val="0"/>
        <w:bCs w:val="0"/>
        <w:sz w:val="20"/>
        <w:szCs w:val="20"/>
      </w:rPr>
    </w:lvl>
    <w:lvl w:ilvl="1" w:tplc="7F30F700">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2" w15:restartNumberingAfterBreak="0">
    <w:nsid w:val="7D242BDA"/>
    <w:multiLevelType w:val="hybridMultilevel"/>
    <w:tmpl w:val="EA42A5FE"/>
    <w:lvl w:ilvl="0" w:tplc="12B4F3C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7E863F47"/>
    <w:multiLevelType w:val="hybridMultilevel"/>
    <w:tmpl w:val="AB044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188828">
    <w:abstractNumId w:val="66"/>
  </w:num>
  <w:num w:numId="2" w16cid:durableId="12198027">
    <w:abstractNumId w:val="40"/>
  </w:num>
  <w:num w:numId="3" w16cid:durableId="1722485430">
    <w:abstractNumId w:val="76"/>
  </w:num>
  <w:num w:numId="4" w16cid:durableId="1148133064">
    <w:abstractNumId w:val="37"/>
  </w:num>
  <w:num w:numId="5" w16cid:durableId="1815634474">
    <w:abstractNumId w:val="0"/>
  </w:num>
  <w:num w:numId="6" w16cid:durableId="1838495357">
    <w:abstractNumId w:val="49"/>
    <w:lvlOverride w:ilvl="0">
      <w:startOverride w:val="1"/>
    </w:lvlOverride>
  </w:num>
  <w:num w:numId="7" w16cid:durableId="64303576">
    <w:abstractNumId w:val="77"/>
  </w:num>
  <w:num w:numId="8" w16cid:durableId="847984963">
    <w:abstractNumId w:val="39"/>
  </w:num>
  <w:num w:numId="9" w16cid:durableId="34818464">
    <w:abstractNumId w:val="41"/>
  </w:num>
  <w:num w:numId="10" w16cid:durableId="990256551">
    <w:abstractNumId w:val="62"/>
  </w:num>
  <w:num w:numId="11" w16cid:durableId="967324775">
    <w:abstractNumId w:val="28"/>
  </w:num>
  <w:num w:numId="12" w16cid:durableId="2122218305">
    <w:abstractNumId w:val="73"/>
  </w:num>
  <w:num w:numId="13" w16cid:durableId="959527994">
    <w:abstractNumId w:val="59"/>
  </w:num>
  <w:num w:numId="14" w16cid:durableId="920677987">
    <w:abstractNumId w:val="38"/>
  </w:num>
  <w:num w:numId="15" w16cid:durableId="455223541">
    <w:abstractNumId w:val="52"/>
  </w:num>
  <w:num w:numId="16" w16cid:durableId="1847861677">
    <w:abstractNumId w:val="78"/>
  </w:num>
  <w:num w:numId="17" w16cid:durableId="861284089">
    <w:abstractNumId w:val="36"/>
  </w:num>
  <w:num w:numId="18" w16cid:durableId="1425102923">
    <w:abstractNumId w:val="55"/>
  </w:num>
  <w:num w:numId="19" w16cid:durableId="2004506819">
    <w:abstractNumId w:val="29"/>
  </w:num>
  <w:num w:numId="20" w16cid:durableId="1857301445">
    <w:abstractNumId w:val="74"/>
  </w:num>
  <w:num w:numId="21" w16cid:durableId="1416786480">
    <w:abstractNumId w:val="61"/>
  </w:num>
  <w:num w:numId="22" w16cid:durableId="1768886455">
    <w:abstractNumId w:val="72"/>
  </w:num>
  <w:num w:numId="23" w16cid:durableId="1737783352">
    <w:abstractNumId w:val="22"/>
  </w:num>
  <w:num w:numId="24" w16cid:durableId="1452089431">
    <w:abstractNumId w:val="71"/>
  </w:num>
  <w:num w:numId="25" w16cid:durableId="1317996780">
    <w:abstractNumId w:val="24"/>
  </w:num>
  <w:num w:numId="26" w16cid:durableId="2076510670">
    <w:abstractNumId w:val="53"/>
  </w:num>
  <w:num w:numId="27" w16cid:durableId="1087388394">
    <w:abstractNumId w:val="81"/>
  </w:num>
  <w:num w:numId="28" w16cid:durableId="1683781701">
    <w:abstractNumId w:val="25"/>
  </w:num>
  <w:num w:numId="29" w16cid:durableId="1204825762">
    <w:abstractNumId w:val="51"/>
  </w:num>
  <w:num w:numId="30" w16cid:durableId="1004284733">
    <w:abstractNumId w:val="43"/>
  </w:num>
  <w:num w:numId="31" w16cid:durableId="137382389">
    <w:abstractNumId w:val="54"/>
  </w:num>
  <w:num w:numId="32" w16cid:durableId="421755151">
    <w:abstractNumId w:val="49"/>
    <w:lvlOverride w:ilvl="0">
      <w:startOverride w:val="1"/>
    </w:lvlOverride>
  </w:num>
  <w:num w:numId="33" w16cid:durableId="32389434">
    <w:abstractNumId w:val="49"/>
    <w:lvlOverride w:ilvl="0">
      <w:startOverride w:val="1"/>
    </w:lvlOverride>
  </w:num>
  <w:num w:numId="34" w16cid:durableId="1026256226">
    <w:abstractNumId w:val="82"/>
  </w:num>
  <w:num w:numId="35" w16cid:durableId="156309386">
    <w:abstractNumId w:val="42"/>
  </w:num>
  <w:num w:numId="36" w16cid:durableId="1275281791">
    <w:abstractNumId w:val="46"/>
  </w:num>
  <w:num w:numId="37" w16cid:durableId="2002735617">
    <w:abstractNumId w:val="34"/>
  </w:num>
  <w:num w:numId="38" w16cid:durableId="1089079636">
    <w:abstractNumId w:val="32"/>
  </w:num>
  <w:num w:numId="39" w16cid:durableId="198393446">
    <w:abstractNumId w:val="26"/>
  </w:num>
  <w:num w:numId="40" w16cid:durableId="269821167">
    <w:abstractNumId w:val="33"/>
  </w:num>
  <w:num w:numId="41" w16cid:durableId="528879765">
    <w:abstractNumId w:val="30"/>
  </w:num>
  <w:num w:numId="42" w16cid:durableId="1224558939">
    <w:abstractNumId w:val="27"/>
  </w:num>
  <w:num w:numId="43" w16cid:durableId="1349529072">
    <w:abstractNumId w:val="68"/>
  </w:num>
  <w:num w:numId="44" w16cid:durableId="272785659">
    <w:abstractNumId w:val="44"/>
  </w:num>
  <w:num w:numId="45" w16cid:durableId="1967003262">
    <w:abstractNumId w:val="70"/>
  </w:num>
  <w:num w:numId="46" w16cid:durableId="121732189">
    <w:abstractNumId w:val="67"/>
  </w:num>
  <w:num w:numId="47" w16cid:durableId="1768847250">
    <w:abstractNumId w:val="23"/>
  </w:num>
  <w:num w:numId="48" w16cid:durableId="1468815164">
    <w:abstractNumId w:val="31"/>
  </w:num>
  <w:num w:numId="49" w16cid:durableId="2021931669">
    <w:abstractNumId w:val="69"/>
  </w:num>
  <w:num w:numId="50" w16cid:durableId="2014992551">
    <w:abstractNumId w:val="35"/>
  </w:num>
  <w:num w:numId="51" w16cid:durableId="1827866448">
    <w:abstractNumId w:val="64"/>
  </w:num>
  <w:num w:numId="52" w16cid:durableId="1071854726">
    <w:abstractNumId w:val="63"/>
  </w:num>
  <w:num w:numId="53" w16cid:durableId="1680547529">
    <w:abstractNumId w:val="56"/>
  </w:num>
  <w:num w:numId="54" w16cid:durableId="1614049027">
    <w:abstractNumId w:val="21"/>
  </w:num>
  <w:num w:numId="55" w16cid:durableId="915088391">
    <w:abstractNumId w:val="45"/>
  </w:num>
  <w:num w:numId="56" w16cid:durableId="1305543291">
    <w:abstractNumId w:val="50"/>
  </w:num>
  <w:num w:numId="57" w16cid:durableId="652564983">
    <w:abstractNumId w:val="75"/>
  </w:num>
  <w:num w:numId="58" w16cid:durableId="1363870024">
    <w:abstractNumId w:val="83"/>
  </w:num>
  <w:num w:numId="59" w16cid:durableId="733242874">
    <w:abstractNumId w:val="80"/>
  </w:num>
  <w:num w:numId="60" w16cid:durableId="39281376">
    <w:abstractNumId w:val="65"/>
  </w:num>
  <w:num w:numId="61" w16cid:durableId="1977683845">
    <w:abstractNumId w:val="57"/>
  </w:num>
  <w:num w:numId="62" w16cid:durableId="1101293014">
    <w:abstractNumId w:val="60"/>
  </w:num>
  <w:num w:numId="63" w16cid:durableId="609892819">
    <w:abstractNumId w:val="47"/>
  </w:num>
  <w:num w:numId="64" w16cid:durableId="1915892543">
    <w:abstractNumId w:val="58"/>
  </w:num>
  <w:num w:numId="65" w16cid:durableId="1357342595">
    <w:abstractNumId w:val="48"/>
  </w:num>
  <w:num w:numId="66" w16cid:durableId="360596751">
    <w:abstractNumId w:val="79"/>
  </w:num>
  <w:num w:numId="67" w16cid:durableId="974406523">
    <w:abstractNumId w:val="66"/>
  </w:num>
  <w:num w:numId="68" w16cid:durableId="1301106339">
    <w:abstractNumId w:val="6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45D0"/>
    <w:rsid w:val="000067D0"/>
    <w:rsid w:val="00016C5D"/>
    <w:rsid w:val="00017E5E"/>
    <w:rsid w:val="00022A26"/>
    <w:rsid w:val="00035B27"/>
    <w:rsid w:val="00037A15"/>
    <w:rsid w:val="00057012"/>
    <w:rsid w:val="000717CA"/>
    <w:rsid w:val="00092F70"/>
    <w:rsid w:val="000B059A"/>
    <w:rsid w:val="000F4C0A"/>
    <w:rsid w:val="00107877"/>
    <w:rsid w:val="00164AAD"/>
    <w:rsid w:val="0019215E"/>
    <w:rsid w:val="001C4B01"/>
    <w:rsid w:val="001C6548"/>
    <w:rsid w:val="001D2E90"/>
    <w:rsid w:val="001F3F0B"/>
    <w:rsid w:val="0020427E"/>
    <w:rsid w:val="00211490"/>
    <w:rsid w:val="002164E8"/>
    <w:rsid w:val="002532EF"/>
    <w:rsid w:val="0026038F"/>
    <w:rsid w:val="00260AEC"/>
    <w:rsid w:val="002625A5"/>
    <w:rsid w:val="00280284"/>
    <w:rsid w:val="00290F28"/>
    <w:rsid w:val="00291ACB"/>
    <w:rsid w:val="002A5D49"/>
    <w:rsid w:val="002C7E4A"/>
    <w:rsid w:val="002D0672"/>
    <w:rsid w:val="003070D8"/>
    <w:rsid w:val="00315108"/>
    <w:rsid w:val="003505CD"/>
    <w:rsid w:val="00380E08"/>
    <w:rsid w:val="003952AB"/>
    <w:rsid w:val="003B7D16"/>
    <w:rsid w:val="003C3A90"/>
    <w:rsid w:val="003D0F00"/>
    <w:rsid w:val="003D157F"/>
    <w:rsid w:val="003E31CC"/>
    <w:rsid w:val="003E3DF0"/>
    <w:rsid w:val="003E4DA8"/>
    <w:rsid w:val="003F1159"/>
    <w:rsid w:val="004205B2"/>
    <w:rsid w:val="0042425D"/>
    <w:rsid w:val="00434152"/>
    <w:rsid w:val="004373F2"/>
    <w:rsid w:val="00442528"/>
    <w:rsid w:val="00442EDE"/>
    <w:rsid w:val="00451D5F"/>
    <w:rsid w:val="00474170"/>
    <w:rsid w:val="0047605B"/>
    <w:rsid w:val="00480DA9"/>
    <w:rsid w:val="00482AEB"/>
    <w:rsid w:val="004B0671"/>
    <w:rsid w:val="004C3ED2"/>
    <w:rsid w:val="004D20C6"/>
    <w:rsid w:val="004E5C7B"/>
    <w:rsid w:val="004F717F"/>
    <w:rsid w:val="005253BD"/>
    <w:rsid w:val="005347AF"/>
    <w:rsid w:val="005349BE"/>
    <w:rsid w:val="00536CEE"/>
    <w:rsid w:val="00544311"/>
    <w:rsid w:val="00545162"/>
    <w:rsid w:val="00550D44"/>
    <w:rsid w:val="0055140E"/>
    <w:rsid w:val="005518B3"/>
    <w:rsid w:val="0055353E"/>
    <w:rsid w:val="0056580A"/>
    <w:rsid w:val="005A0DA6"/>
    <w:rsid w:val="005B4E8F"/>
    <w:rsid w:val="005E2A78"/>
    <w:rsid w:val="005F0612"/>
    <w:rsid w:val="00603E8E"/>
    <w:rsid w:val="00604738"/>
    <w:rsid w:val="00606EA4"/>
    <w:rsid w:val="00617E8B"/>
    <w:rsid w:val="00657948"/>
    <w:rsid w:val="0066175C"/>
    <w:rsid w:val="00661AFB"/>
    <w:rsid w:val="0066723D"/>
    <w:rsid w:val="006726C5"/>
    <w:rsid w:val="00680D9C"/>
    <w:rsid w:val="006A08B1"/>
    <w:rsid w:val="006A5FFB"/>
    <w:rsid w:val="006B7C7D"/>
    <w:rsid w:val="006D569A"/>
    <w:rsid w:val="006D6897"/>
    <w:rsid w:val="006E0B3B"/>
    <w:rsid w:val="006E7CA0"/>
    <w:rsid w:val="006F59BF"/>
    <w:rsid w:val="007315A9"/>
    <w:rsid w:val="0074037D"/>
    <w:rsid w:val="00743E16"/>
    <w:rsid w:val="0074612A"/>
    <w:rsid w:val="00746B1F"/>
    <w:rsid w:val="007663D8"/>
    <w:rsid w:val="00784E15"/>
    <w:rsid w:val="007974FE"/>
    <w:rsid w:val="007C5626"/>
    <w:rsid w:val="007D1BB9"/>
    <w:rsid w:val="007D1D6E"/>
    <w:rsid w:val="007E3EAC"/>
    <w:rsid w:val="007F2F24"/>
    <w:rsid w:val="007F53B8"/>
    <w:rsid w:val="008263EB"/>
    <w:rsid w:val="008468E9"/>
    <w:rsid w:val="00861B51"/>
    <w:rsid w:val="00870791"/>
    <w:rsid w:val="00892C4D"/>
    <w:rsid w:val="00894906"/>
    <w:rsid w:val="009117BC"/>
    <w:rsid w:val="009366D7"/>
    <w:rsid w:val="00996194"/>
    <w:rsid w:val="00A003DB"/>
    <w:rsid w:val="00A03BC6"/>
    <w:rsid w:val="00A2467D"/>
    <w:rsid w:val="00A511B1"/>
    <w:rsid w:val="00A80A3C"/>
    <w:rsid w:val="00A815CB"/>
    <w:rsid w:val="00A81FCE"/>
    <w:rsid w:val="00AA1EC8"/>
    <w:rsid w:val="00AA5F14"/>
    <w:rsid w:val="00AC0560"/>
    <w:rsid w:val="00AD3F32"/>
    <w:rsid w:val="00AF02EE"/>
    <w:rsid w:val="00AF3830"/>
    <w:rsid w:val="00B00CF9"/>
    <w:rsid w:val="00B026B4"/>
    <w:rsid w:val="00B11088"/>
    <w:rsid w:val="00B16778"/>
    <w:rsid w:val="00B17766"/>
    <w:rsid w:val="00B27486"/>
    <w:rsid w:val="00B37AF3"/>
    <w:rsid w:val="00B427C7"/>
    <w:rsid w:val="00B50FD3"/>
    <w:rsid w:val="00B71FE5"/>
    <w:rsid w:val="00B904AB"/>
    <w:rsid w:val="00B97936"/>
    <w:rsid w:val="00BA1B0F"/>
    <w:rsid w:val="00BA7C99"/>
    <w:rsid w:val="00BC5E23"/>
    <w:rsid w:val="00C15D48"/>
    <w:rsid w:val="00C2157B"/>
    <w:rsid w:val="00C27912"/>
    <w:rsid w:val="00C32750"/>
    <w:rsid w:val="00C44FF5"/>
    <w:rsid w:val="00C66234"/>
    <w:rsid w:val="00C855F2"/>
    <w:rsid w:val="00CB671D"/>
    <w:rsid w:val="00CE061D"/>
    <w:rsid w:val="00CE2F73"/>
    <w:rsid w:val="00D117CE"/>
    <w:rsid w:val="00D36C55"/>
    <w:rsid w:val="00E05D84"/>
    <w:rsid w:val="00E2773D"/>
    <w:rsid w:val="00E4098D"/>
    <w:rsid w:val="00E42AD3"/>
    <w:rsid w:val="00E4454C"/>
    <w:rsid w:val="00E46A33"/>
    <w:rsid w:val="00E51564"/>
    <w:rsid w:val="00E63EE7"/>
    <w:rsid w:val="00E95598"/>
    <w:rsid w:val="00EA0328"/>
    <w:rsid w:val="00EC31B0"/>
    <w:rsid w:val="00ED3FB0"/>
    <w:rsid w:val="00EE384A"/>
    <w:rsid w:val="00EF36DE"/>
    <w:rsid w:val="00F01C35"/>
    <w:rsid w:val="00F42DB6"/>
    <w:rsid w:val="00F747D1"/>
    <w:rsid w:val="00F75A22"/>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paragraph" w:styleId="Nagwek1">
    <w:name w:val="heading 1"/>
    <w:basedOn w:val="Normalny"/>
    <w:next w:val="Normalny"/>
    <w:link w:val="Nagwek1Znak"/>
    <w:qFormat/>
    <w:rsid w:val="008468E9"/>
    <w:pPr>
      <w:keepNext/>
      <w:numPr>
        <w:numId w:val="5"/>
      </w:numPr>
      <w:spacing w:before="480" w:after="60"/>
      <w:outlineLvl w:val="0"/>
    </w:pPr>
    <w:rPr>
      <w:rFonts w:ascii="Tahoma" w:eastAsia="Times New Roman" w:hAnsi="Tahoma" w:cs="Tahoma"/>
      <w:b/>
      <w:bCs/>
      <w:kern w:val="1"/>
      <w:sz w:val="24"/>
      <w:szCs w:val="24"/>
    </w:rPr>
  </w:style>
  <w:style w:type="paragraph" w:styleId="Nagwek2">
    <w:name w:val="heading 2"/>
    <w:basedOn w:val="Normalny"/>
    <w:next w:val="Normalny"/>
    <w:link w:val="Nagwek2Znak"/>
    <w:qFormat/>
    <w:rsid w:val="008468E9"/>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qFormat/>
    <w:rsid w:val="008468E9"/>
    <w:pPr>
      <w:keepNext/>
      <w:spacing w:before="240" w:after="60"/>
      <w:outlineLvl w:val="2"/>
    </w:pPr>
    <w:rPr>
      <w:rFonts w:ascii="Cambria" w:eastAsia="Times New Roman" w:hAnsi="Cambria" w:cs="Times New Roman"/>
      <w:b/>
      <w:bCs/>
      <w:sz w:val="26"/>
      <w:szCs w:val="26"/>
    </w:rPr>
  </w:style>
  <w:style w:type="paragraph" w:styleId="Nagwek4">
    <w:name w:val="heading 4"/>
    <w:basedOn w:val="Normalny"/>
    <w:next w:val="Normalny"/>
    <w:link w:val="Nagwek4Znak"/>
    <w:qFormat/>
    <w:rsid w:val="008468E9"/>
    <w:pPr>
      <w:keepNext/>
      <w:spacing w:before="120" w:after="0" w:line="100" w:lineRule="atLeast"/>
      <w:jc w:val="both"/>
      <w:outlineLvl w:val="3"/>
    </w:pPr>
    <w:rPr>
      <w:rFonts w:ascii="Times New Roman" w:eastAsia="Times New Roman" w:hAnsi="Times New Roman" w:cs="Times New Roman"/>
      <w:i/>
      <w:iCs/>
      <w:sz w:val="24"/>
      <w:szCs w:val="24"/>
    </w:rPr>
  </w:style>
  <w:style w:type="paragraph" w:styleId="Nagwek5">
    <w:name w:val="heading 5"/>
    <w:basedOn w:val="Normalny"/>
    <w:next w:val="Normalny"/>
    <w:link w:val="Nagwek5Znak"/>
    <w:qFormat/>
    <w:rsid w:val="008468E9"/>
    <w:pPr>
      <w:keepNext/>
      <w:spacing w:after="0" w:line="100" w:lineRule="atLeast"/>
      <w:jc w:val="center"/>
      <w:outlineLvl w:val="4"/>
    </w:pPr>
    <w:rPr>
      <w:rFonts w:ascii="Times New Roman" w:eastAsia="Times New Roman" w:hAnsi="Times New Roman" w:cs="Arial"/>
      <w:i/>
      <w:iCs/>
      <w:sz w:val="20"/>
      <w:szCs w:val="20"/>
    </w:rPr>
  </w:style>
  <w:style w:type="paragraph" w:styleId="Nagwek6">
    <w:name w:val="heading 6"/>
    <w:basedOn w:val="Normalny"/>
    <w:next w:val="Normalny"/>
    <w:link w:val="Nagwek6Znak"/>
    <w:qFormat/>
    <w:rsid w:val="008468E9"/>
    <w:pPr>
      <w:spacing w:before="240" w:after="60"/>
      <w:outlineLvl w:val="5"/>
    </w:pPr>
    <w:rPr>
      <w:rFonts w:eastAsia="Times New Roman" w:cs="Times New Roman"/>
      <w:b/>
      <w:bCs/>
    </w:rPr>
  </w:style>
  <w:style w:type="paragraph" w:styleId="Nagwek7">
    <w:name w:val="heading 7"/>
    <w:basedOn w:val="Normalny"/>
    <w:next w:val="Normalny"/>
    <w:link w:val="Nagwek7Znak"/>
    <w:qFormat/>
    <w:rsid w:val="008468E9"/>
    <w:pPr>
      <w:keepNext/>
      <w:spacing w:after="0" w:line="100" w:lineRule="atLeast"/>
      <w:jc w:val="both"/>
      <w:outlineLvl w:val="6"/>
    </w:pPr>
    <w:rPr>
      <w:rFonts w:ascii="Times New Roman" w:eastAsia="Times New Roman" w:hAnsi="Times New Roman" w:cs="Times New Roman"/>
      <w:b/>
      <w:bCs/>
      <w:sz w:val="24"/>
      <w:szCs w:val="24"/>
    </w:rPr>
  </w:style>
  <w:style w:type="paragraph" w:styleId="Nagwek8">
    <w:name w:val="heading 8"/>
    <w:basedOn w:val="Normalny"/>
    <w:next w:val="Normalny"/>
    <w:link w:val="Nagwek8Znak"/>
    <w:qFormat/>
    <w:rsid w:val="008468E9"/>
    <w:pPr>
      <w:keepNext/>
      <w:numPr>
        <w:numId w:val="2"/>
      </w:numPr>
      <w:spacing w:after="0" w:line="100" w:lineRule="atLeast"/>
      <w:jc w:val="right"/>
      <w:outlineLvl w:val="7"/>
    </w:pPr>
    <w:rPr>
      <w:rFonts w:ascii="Arial" w:eastAsia="Times New Roman" w:hAnsi="Arial" w:cs="Arial"/>
      <w:sz w:val="24"/>
      <w:szCs w:val="20"/>
    </w:rPr>
  </w:style>
  <w:style w:type="paragraph" w:styleId="Nagwek9">
    <w:name w:val="heading 9"/>
    <w:basedOn w:val="Normalny"/>
    <w:next w:val="Normalny"/>
    <w:link w:val="Nagwek9Znak"/>
    <w:qFormat/>
    <w:rsid w:val="008468E9"/>
    <w:pPr>
      <w:keepNext/>
      <w:spacing w:after="0" w:line="100" w:lineRule="atLeast"/>
      <w:ind w:left="3780"/>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rsid w:val="0042425D"/>
    <w:rPr>
      <w:rFonts w:ascii="Calibri" w:eastAsia="Calibri" w:hAnsi="Calibri" w:cs="Calibri"/>
      <w:lang w:eastAsia="ar-SA"/>
    </w:rPr>
  </w:style>
  <w:style w:type="paragraph" w:styleId="Stopka">
    <w:name w:val="footer"/>
    <w:basedOn w:val="Normalny"/>
    <w:link w:val="StopkaZnak"/>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semiHidden/>
    <w:unhideWhenUsed/>
    <w:rsid w:val="00BA1B0F"/>
    <w:pPr>
      <w:spacing w:after="120"/>
    </w:pPr>
    <w:rPr>
      <w:sz w:val="16"/>
      <w:szCs w:val="16"/>
    </w:rPr>
  </w:style>
  <w:style w:type="character" w:customStyle="1" w:styleId="Tekstpodstawowy3Znak">
    <w:name w:val="Tekst podstawowy 3 Znak"/>
    <w:basedOn w:val="Domylnaczcionkaakapitu"/>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BA1B0F"/>
    <w:rPr>
      <w:rFonts w:ascii="Calibri" w:eastAsia="Calibri" w:hAnsi="Calibri" w:cs="Calibri"/>
      <w:sz w:val="16"/>
      <w:szCs w:val="16"/>
      <w:lang w:eastAsia="ar-SA"/>
    </w:rPr>
  </w:style>
  <w:style w:type="character" w:customStyle="1" w:styleId="Nagwek1Znak">
    <w:name w:val="Nagłówek 1 Znak"/>
    <w:basedOn w:val="Domylnaczcionkaakapitu"/>
    <w:link w:val="Nagwek1"/>
    <w:rsid w:val="008468E9"/>
    <w:rPr>
      <w:rFonts w:ascii="Tahoma" w:eastAsia="Times New Roman" w:hAnsi="Tahoma" w:cs="Tahoma"/>
      <w:b/>
      <w:bCs/>
      <w:kern w:val="1"/>
      <w:sz w:val="24"/>
      <w:szCs w:val="24"/>
      <w:lang w:eastAsia="ar-SA"/>
    </w:rPr>
  </w:style>
  <w:style w:type="character" w:customStyle="1" w:styleId="Nagwek2Znak">
    <w:name w:val="Nagłówek 2 Znak"/>
    <w:basedOn w:val="Domylnaczcionkaakapitu"/>
    <w:link w:val="Nagwek2"/>
    <w:rsid w:val="008468E9"/>
    <w:rPr>
      <w:rFonts w:ascii="Cambria" w:eastAsia="Times New Roman" w:hAnsi="Cambria" w:cs="Times New Roman"/>
      <w:b/>
      <w:bCs/>
      <w:i/>
      <w:iCs/>
      <w:sz w:val="28"/>
      <w:szCs w:val="28"/>
      <w:lang w:eastAsia="ar-SA"/>
    </w:rPr>
  </w:style>
  <w:style w:type="character" w:customStyle="1" w:styleId="Nagwek3Znak">
    <w:name w:val="Nagłówek 3 Znak"/>
    <w:basedOn w:val="Domylnaczcionkaakapitu"/>
    <w:link w:val="Nagwek3"/>
    <w:rsid w:val="008468E9"/>
    <w:rPr>
      <w:rFonts w:ascii="Cambria" w:eastAsia="Times New Roman" w:hAnsi="Cambria" w:cs="Times New Roman"/>
      <w:b/>
      <w:bCs/>
      <w:sz w:val="26"/>
      <w:szCs w:val="26"/>
      <w:lang w:eastAsia="ar-SA"/>
    </w:rPr>
  </w:style>
  <w:style w:type="character" w:customStyle="1" w:styleId="Nagwek4Znak">
    <w:name w:val="Nagłówek 4 Znak"/>
    <w:basedOn w:val="Domylnaczcionkaakapitu"/>
    <w:link w:val="Nagwek4"/>
    <w:rsid w:val="008468E9"/>
    <w:rPr>
      <w:rFonts w:ascii="Times New Roman" w:eastAsia="Times New Roman" w:hAnsi="Times New Roman" w:cs="Times New Roman"/>
      <w:i/>
      <w:iCs/>
      <w:sz w:val="24"/>
      <w:szCs w:val="24"/>
      <w:lang w:eastAsia="ar-SA"/>
    </w:rPr>
  </w:style>
  <w:style w:type="character" w:customStyle="1" w:styleId="Nagwek5Znak">
    <w:name w:val="Nagłówek 5 Znak"/>
    <w:basedOn w:val="Domylnaczcionkaakapitu"/>
    <w:link w:val="Nagwek5"/>
    <w:rsid w:val="008468E9"/>
    <w:rPr>
      <w:rFonts w:ascii="Times New Roman" w:eastAsia="Times New Roman" w:hAnsi="Times New Roman" w:cs="Arial"/>
      <w:i/>
      <w:iCs/>
      <w:sz w:val="20"/>
      <w:szCs w:val="20"/>
      <w:lang w:eastAsia="ar-SA"/>
    </w:rPr>
  </w:style>
  <w:style w:type="character" w:customStyle="1" w:styleId="Nagwek6Znak">
    <w:name w:val="Nagłówek 6 Znak"/>
    <w:basedOn w:val="Domylnaczcionkaakapitu"/>
    <w:link w:val="Nagwek6"/>
    <w:rsid w:val="008468E9"/>
    <w:rPr>
      <w:rFonts w:ascii="Calibri" w:eastAsia="Times New Roman" w:hAnsi="Calibri" w:cs="Times New Roman"/>
      <w:b/>
      <w:bCs/>
      <w:lang w:eastAsia="ar-SA"/>
    </w:rPr>
  </w:style>
  <w:style w:type="character" w:customStyle="1" w:styleId="Nagwek7Znak">
    <w:name w:val="Nagłówek 7 Znak"/>
    <w:basedOn w:val="Domylnaczcionkaakapitu"/>
    <w:link w:val="Nagwek7"/>
    <w:rsid w:val="008468E9"/>
    <w:rPr>
      <w:rFonts w:ascii="Times New Roman" w:eastAsia="Times New Roman" w:hAnsi="Times New Roman" w:cs="Times New Roman"/>
      <w:b/>
      <w:bCs/>
      <w:sz w:val="24"/>
      <w:szCs w:val="24"/>
      <w:lang w:eastAsia="ar-SA"/>
    </w:rPr>
  </w:style>
  <w:style w:type="character" w:customStyle="1" w:styleId="Nagwek8Znak">
    <w:name w:val="Nagłówek 8 Znak"/>
    <w:basedOn w:val="Domylnaczcionkaakapitu"/>
    <w:link w:val="Nagwek8"/>
    <w:rsid w:val="008468E9"/>
    <w:rPr>
      <w:rFonts w:ascii="Arial" w:eastAsia="Times New Roman" w:hAnsi="Arial" w:cs="Arial"/>
      <w:sz w:val="24"/>
      <w:szCs w:val="20"/>
      <w:lang w:eastAsia="ar-SA"/>
    </w:rPr>
  </w:style>
  <w:style w:type="character" w:customStyle="1" w:styleId="Nagwek9Znak">
    <w:name w:val="Nagłówek 9 Znak"/>
    <w:basedOn w:val="Domylnaczcionkaakapitu"/>
    <w:link w:val="Nagwek9"/>
    <w:rsid w:val="008468E9"/>
    <w:rPr>
      <w:rFonts w:ascii="Times New Roman" w:eastAsia="Times New Roman" w:hAnsi="Times New Roman" w:cs="Times New Roman"/>
      <w:b/>
      <w:bCs/>
      <w:sz w:val="24"/>
      <w:szCs w:val="24"/>
      <w:lang w:eastAsia="ar-SA"/>
    </w:rPr>
  </w:style>
  <w:style w:type="character" w:customStyle="1" w:styleId="WW8Num1z0">
    <w:name w:val="WW8Num1z0"/>
    <w:rsid w:val="008468E9"/>
    <w:rPr>
      <w:rFonts w:ascii="Tahoma" w:eastAsia="Times New Roman" w:hAnsi="Tahoma" w:cs="Times New Roman"/>
      <w:sz w:val="20"/>
      <w:szCs w:val="20"/>
    </w:rPr>
  </w:style>
  <w:style w:type="character" w:customStyle="1" w:styleId="WW8Num1z1">
    <w:name w:val="WW8Num1z1"/>
    <w:rsid w:val="008468E9"/>
    <w:rPr>
      <w:rFonts w:ascii="Courier New" w:hAnsi="Courier New" w:cs="Courier New"/>
    </w:rPr>
  </w:style>
  <w:style w:type="character" w:customStyle="1" w:styleId="WW8Num2z0">
    <w:name w:val="WW8Num2z0"/>
    <w:rsid w:val="008468E9"/>
  </w:style>
  <w:style w:type="character" w:customStyle="1" w:styleId="WW8Num2z1">
    <w:name w:val="WW8Num2z1"/>
    <w:rsid w:val="008468E9"/>
  </w:style>
  <w:style w:type="character" w:customStyle="1" w:styleId="WW8Num2z2">
    <w:name w:val="WW8Num2z2"/>
    <w:rsid w:val="008468E9"/>
  </w:style>
  <w:style w:type="character" w:customStyle="1" w:styleId="WW8Num2z3">
    <w:name w:val="WW8Num2z3"/>
    <w:rsid w:val="008468E9"/>
  </w:style>
  <w:style w:type="character" w:customStyle="1" w:styleId="WW8Num2z4">
    <w:name w:val="WW8Num2z4"/>
    <w:rsid w:val="008468E9"/>
  </w:style>
  <w:style w:type="character" w:customStyle="1" w:styleId="WW8Num2z5">
    <w:name w:val="WW8Num2z5"/>
    <w:rsid w:val="008468E9"/>
  </w:style>
  <w:style w:type="character" w:customStyle="1" w:styleId="WW8Num2z6">
    <w:name w:val="WW8Num2z6"/>
    <w:rsid w:val="008468E9"/>
  </w:style>
  <w:style w:type="character" w:customStyle="1" w:styleId="WW8Num2z7">
    <w:name w:val="WW8Num2z7"/>
    <w:rsid w:val="008468E9"/>
  </w:style>
  <w:style w:type="character" w:customStyle="1" w:styleId="WW8Num2z8">
    <w:name w:val="WW8Num2z8"/>
    <w:rsid w:val="008468E9"/>
  </w:style>
  <w:style w:type="character" w:customStyle="1" w:styleId="WW8Num3z0">
    <w:name w:val="WW8Num3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z1">
    <w:name w:val="WW8Num3z1"/>
    <w:rsid w:val="008468E9"/>
    <w:rPr>
      <w:rFonts w:ascii="Times New Roman" w:hAnsi="Times New Roman" w:cs="Tahoma"/>
      <w:sz w:val="20"/>
      <w:szCs w:val="20"/>
    </w:rPr>
  </w:style>
  <w:style w:type="character" w:customStyle="1" w:styleId="WW8Num3z2">
    <w:name w:val="WW8Num3z2"/>
    <w:rsid w:val="008468E9"/>
    <w:rPr>
      <w:rFonts w:ascii="Wingdings" w:hAnsi="Wingdings" w:cs="Wingdings"/>
    </w:rPr>
  </w:style>
  <w:style w:type="character" w:customStyle="1" w:styleId="WW8Num3z4">
    <w:name w:val="WW8Num3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z0">
    <w:name w:val="WW8Num4z0"/>
    <w:rsid w:val="008468E9"/>
  </w:style>
  <w:style w:type="character" w:customStyle="1" w:styleId="WW8Num4z1">
    <w:name w:val="WW8Num4z1"/>
    <w:rsid w:val="008468E9"/>
    <w:rPr>
      <w:rFonts w:ascii="Courier New" w:hAnsi="Courier New" w:cs="Courier New"/>
    </w:rPr>
  </w:style>
  <w:style w:type="character" w:customStyle="1" w:styleId="WW8Num4z2">
    <w:name w:val="WW8Num4z2"/>
    <w:rsid w:val="008468E9"/>
    <w:rPr>
      <w:rFonts w:ascii="Wingdings" w:hAnsi="Wingdings" w:cs="Wingdings"/>
      <w:color w:val="000000"/>
      <w:sz w:val="20"/>
      <w:szCs w:val="20"/>
      <w:lang w:val="pl-PL"/>
    </w:rPr>
  </w:style>
  <w:style w:type="character" w:customStyle="1" w:styleId="WW8Num5z0">
    <w:name w:val="WW8Num5z0"/>
    <w:rsid w:val="008468E9"/>
  </w:style>
  <w:style w:type="character" w:customStyle="1" w:styleId="WW8Num6z0">
    <w:name w:val="WW8Num6z0"/>
    <w:rsid w:val="008468E9"/>
  </w:style>
  <w:style w:type="character" w:customStyle="1" w:styleId="WW8Num7z0">
    <w:name w:val="WW8Num7z0"/>
    <w:rsid w:val="008468E9"/>
    <w:rPr>
      <w:sz w:val="20"/>
      <w:szCs w:val="20"/>
    </w:rPr>
  </w:style>
  <w:style w:type="character" w:customStyle="1" w:styleId="WW8Num7z1">
    <w:name w:val="WW8Num7z1"/>
    <w:rsid w:val="008468E9"/>
    <w:rPr>
      <w:rFonts w:ascii="Tahoma" w:hAnsi="Tahoma"/>
      <w:sz w:val="20"/>
      <w:szCs w:val="20"/>
    </w:rPr>
  </w:style>
  <w:style w:type="character" w:customStyle="1" w:styleId="WW8Num7z2">
    <w:name w:val="WW8Num7z2"/>
    <w:rsid w:val="008468E9"/>
  </w:style>
  <w:style w:type="character" w:customStyle="1" w:styleId="WW8Num7z3">
    <w:name w:val="WW8Num7z3"/>
    <w:rsid w:val="008468E9"/>
  </w:style>
  <w:style w:type="character" w:customStyle="1" w:styleId="WW8Num7z4">
    <w:name w:val="WW8Num7z4"/>
    <w:rsid w:val="008468E9"/>
  </w:style>
  <w:style w:type="character" w:customStyle="1" w:styleId="WW8Num7z5">
    <w:name w:val="WW8Num7z5"/>
    <w:rsid w:val="008468E9"/>
  </w:style>
  <w:style w:type="character" w:customStyle="1" w:styleId="WW8Num7z6">
    <w:name w:val="WW8Num7z6"/>
    <w:rsid w:val="008468E9"/>
  </w:style>
  <w:style w:type="character" w:customStyle="1" w:styleId="WW8Num7z7">
    <w:name w:val="WW8Num7z7"/>
    <w:rsid w:val="008468E9"/>
  </w:style>
  <w:style w:type="character" w:customStyle="1" w:styleId="WW8Num7z8">
    <w:name w:val="WW8Num7z8"/>
    <w:rsid w:val="008468E9"/>
  </w:style>
  <w:style w:type="character" w:customStyle="1" w:styleId="WW8Num8z0">
    <w:name w:val="WW8Num8z0"/>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0">
    <w:name w:val="WW8Num9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1">
    <w:name w:val="WW8Num9z1"/>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2">
    <w:name w:val="WW8Num9z2"/>
    <w:rsid w:val="008468E9"/>
    <w:rPr>
      <w:rFonts w:ascii="Symbol" w:hAnsi="Symbol" w:cs="Symbol"/>
    </w:rPr>
  </w:style>
  <w:style w:type="character" w:customStyle="1" w:styleId="WW8Num9z3">
    <w:name w:val="WW8Num9z3"/>
    <w:rsid w:val="008468E9"/>
  </w:style>
  <w:style w:type="character" w:customStyle="1" w:styleId="WW8Num9z4">
    <w:name w:val="WW8Num9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5">
    <w:name w:val="WW8Num9z5"/>
    <w:rsid w:val="008468E9"/>
  </w:style>
  <w:style w:type="character" w:customStyle="1" w:styleId="WW8Num9z6">
    <w:name w:val="WW8Num9z6"/>
    <w:rsid w:val="008468E9"/>
  </w:style>
  <w:style w:type="character" w:customStyle="1" w:styleId="WW8Num9z7">
    <w:name w:val="WW8Num9z7"/>
    <w:rsid w:val="008468E9"/>
  </w:style>
  <w:style w:type="character" w:customStyle="1" w:styleId="WW8Num9z8">
    <w:name w:val="WW8Num9z8"/>
    <w:rsid w:val="008468E9"/>
  </w:style>
  <w:style w:type="character" w:customStyle="1" w:styleId="WW8Num10z0">
    <w:name w:val="WW8Num10z0"/>
    <w:rsid w:val="008468E9"/>
  </w:style>
  <w:style w:type="character" w:customStyle="1" w:styleId="WW8Num10z1">
    <w:name w:val="WW8Num10z1"/>
    <w:rsid w:val="008468E9"/>
  </w:style>
  <w:style w:type="character" w:customStyle="1" w:styleId="WW8Num10z2">
    <w:name w:val="WW8Num10z2"/>
    <w:rsid w:val="008468E9"/>
  </w:style>
  <w:style w:type="character" w:customStyle="1" w:styleId="WW8Num10z3">
    <w:name w:val="WW8Num10z3"/>
    <w:rsid w:val="008468E9"/>
  </w:style>
  <w:style w:type="character" w:customStyle="1" w:styleId="WW8Num10z4">
    <w:name w:val="WW8Num10z4"/>
    <w:rsid w:val="008468E9"/>
  </w:style>
  <w:style w:type="character" w:customStyle="1" w:styleId="WW8Num10z5">
    <w:name w:val="WW8Num10z5"/>
    <w:rsid w:val="008468E9"/>
  </w:style>
  <w:style w:type="character" w:customStyle="1" w:styleId="WW8Num10z6">
    <w:name w:val="WW8Num10z6"/>
    <w:rsid w:val="008468E9"/>
  </w:style>
  <w:style w:type="character" w:customStyle="1" w:styleId="WW8Num10z7">
    <w:name w:val="WW8Num10z7"/>
    <w:rsid w:val="008468E9"/>
  </w:style>
  <w:style w:type="character" w:customStyle="1" w:styleId="WW8Num10z8">
    <w:name w:val="WW8Num10z8"/>
    <w:rsid w:val="008468E9"/>
  </w:style>
  <w:style w:type="character" w:customStyle="1" w:styleId="WW8Num11z0">
    <w:name w:val="WW8Num11z0"/>
    <w:rsid w:val="008468E9"/>
    <w:rPr>
      <w:lang w:val="pl-PL"/>
    </w:rPr>
  </w:style>
  <w:style w:type="character" w:customStyle="1" w:styleId="WW8Num12z0">
    <w:name w:val="WW8Num12z0"/>
    <w:rsid w:val="008468E9"/>
    <w:rPr>
      <w:rFonts w:ascii="Tahoma" w:hAnsi="Tahoma" w:cs="Tahoma"/>
      <w:sz w:val="20"/>
      <w:szCs w:val="20"/>
    </w:rPr>
  </w:style>
  <w:style w:type="character" w:customStyle="1" w:styleId="WW8Num12z1">
    <w:name w:val="WW8Num12z1"/>
    <w:rsid w:val="008468E9"/>
  </w:style>
  <w:style w:type="character" w:customStyle="1" w:styleId="WW8Num12z2">
    <w:name w:val="WW8Num12z2"/>
    <w:rsid w:val="008468E9"/>
    <w:rPr>
      <w:rFonts w:ascii="Tahoma" w:hAnsi="Tahoma" w:cs="Tahoma"/>
      <w:color w:val="000000"/>
      <w:sz w:val="20"/>
      <w:szCs w:val="20"/>
    </w:rPr>
  </w:style>
  <w:style w:type="character" w:customStyle="1" w:styleId="WW8Num12z3">
    <w:name w:val="WW8Num12z3"/>
    <w:rsid w:val="008468E9"/>
  </w:style>
  <w:style w:type="character" w:customStyle="1" w:styleId="WW8Num13z0">
    <w:name w:val="WW8Num13z0"/>
    <w:rsid w:val="008468E9"/>
    <w:rPr>
      <w:rFonts w:cs="Tahoma"/>
    </w:rPr>
  </w:style>
  <w:style w:type="character" w:customStyle="1" w:styleId="WW8Num14z0">
    <w:name w:val="WW8Num14z0"/>
    <w:rsid w:val="008468E9"/>
  </w:style>
  <w:style w:type="character" w:customStyle="1" w:styleId="WW8Num15z0">
    <w:name w:val="WW8Num15z0"/>
    <w:rsid w:val="008468E9"/>
    <w:rPr>
      <w:rFonts w:cs="Tahoma"/>
    </w:rPr>
  </w:style>
  <w:style w:type="character" w:customStyle="1" w:styleId="WW8Num15z1">
    <w:name w:val="WW8Num1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0">
    <w:name w:val="WW8Num1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7z0">
    <w:name w:val="WW8Num17z0"/>
    <w:rsid w:val="008468E9"/>
    <w:rPr>
      <w:rFonts w:ascii="Tahoma" w:hAnsi="Tahoma" w:cs="Symbol"/>
      <w:sz w:val="20"/>
    </w:rPr>
  </w:style>
  <w:style w:type="character" w:customStyle="1" w:styleId="WW8Num18z0">
    <w:name w:val="WW8Num18z0"/>
    <w:rsid w:val="008468E9"/>
    <w:rPr>
      <w:rFonts w:ascii="Symbol" w:hAnsi="Symbol" w:cs="Symbol"/>
    </w:rPr>
  </w:style>
  <w:style w:type="character" w:customStyle="1" w:styleId="WW8Num18z1">
    <w:name w:val="WW8Num18z1"/>
    <w:rsid w:val="008468E9"/>
    <w:rPr>
      <w:rFonts w:ascii="Tahoma" w:hAnsi="Tahoma" w:cs="Courier New"/>
      <w:sz w:val="20"/>
      <w:szCs w:val="20"/>
    </w:rPr>
  </w:style>
  <w:style w:type="character" w:customStyle="1" w:styleId="WW8Num18z2">
    <w:name w:val="WW8Num18z2"/>
    <w:rsid w:val="008468E9"/>
    <w:rPr>
      <w:rFonts w:ascii="Wingdings" w:hAnsi="Wingdings" w:cs="Wingdings"/>
      <w:color w:val="000000"/>
      <w:sz w:val="20"/>
    </w:rPr>
  </w:style>
  <w:style w:type="character" w:customStyle="1" w:styleId="WW8Num18z3">
    <w:name w:val="WW8Num18z3"/>
    <w:rsid w:val="008468E9"/>
  </w:style>
  <w:style w:type="character" w:customStyle="1" w:styleId="WW8Num18z4">
    <w:name w:val="WW8Num18z4"/>
    <w:rsid w:val="008468E9"/>
  </w:style>
  <w:style w:type="character" w:customStyle="1" w:styleId="WW8Num18z5">
    <w:name w:val="WW8Num18z5"/>
    <w:rsid w:val="008468E9"/>
    <w:rPr>
      <w:rFonts w:ascii="Tahoma" w:hAnsi="Tahoma" w:cs="Tahoma"/>
    </w:rPr>
  </w:style>
  <w:style w:type="character" w:customStyle="1" w:styleId="WW8Num18z6">
    <w:name w:val="WW8Num18z6"/>
    <w:rsid w:val="008468E9"/>
  </w:style>
  <w:style w:type="character" w:customStyle="1" w:styleId="WW8Num18z7">
    <w:name w:val="WW8Num18z7"/>
    <w:rsid w:val="008468E9"/>
  </w:style>
  <w:style w:type="character" w:customStyle="1" w:styleId="WW8Num18z8">
    <w:name w:val="WW8Num18z8"/>
    <w:rsid w:val="008468E9"/>
  </w:style>
  <w:style w:type="character" w:customStyle="1" w:styleId="WW8Num19z0">
    <w:name w:val="WW8Num19z0"/>
    <w:rsid w:val="008468E9"/>
    <w:rPr>
      <w:rFonts w:ascii="Tahoma" w:hAnsi="Tahoma" w:cs="Tahoma"/>
      <w:color w:val="000000"/>
      <w:sz w:val="20"/>
    </w:rPr>
  </w:style>
  <w:style w:type="character" w:customStyle="1" w:styleId="WW8Num20z0">
    <w:name w:val="WW8Num20z0"/>
    <w:rsid w:val="008468E9"/>
    <w:rPr>
      <w:rFonts w:ascii="Tahoma" w:hAnsi="Tahoma" w:cs="Tahoma"/>
      <w:sz w:val="20"/>
      <w:szCs w:val="22"/>
    </w:rPr>
  </w:style>
  <w:style w:type="character" w:customStyle="1" w:styleId="WW8Num21z0">
    <w:name w:val="WW8Num21z0"/>
    <w:rsid w:val="008468E9"/>
    <w:rPr>
      <w:rFonts w:ascii="Symbol" w:hAnsi="Symbol" w:cs="Symbol"/>
    </w:rPr>
  </w:style>
  <w:style w:type="character" w:customStyle="1" w:styleId="WW8Num22z0">
    <w:name w:val="WW8Num22z0"/>
    <w:rsid w:val="008468E9"/>
    <w:rPr>
      <w:rFonts w:ascii="Tahoma" w:hAnsi="Tahoma"/>
      <w:b w:val="0"/>
      <w:bCs w:val="0"/>
      <w:sz w:val="20"/>
      <w:szCs w:val="20"/>
    </w:rPr>
  </w:style>
  <w:style w:type="character" w:customStyle="1" w:styleId="WW8Num23z0">
    <w:name w:val="WW8Num23z0"/>
    <w:rsid w:val="008468E9"/>
    <w:rPr>
      <w:rFonts w:ascii="Tahoma" w:hAnsi="Tahoma"/>
      <w:sz w:val="20"/>
      <w:szCs w:val="20"/>
      <w:lang w:val="pl-PL"/>
    </w:rPr>
  </w:style>
  <w:style w:type="character" w:customStyle="1" w:styleId="WW8Num23z1">
    <w:name w:val="WW8Num23z1"/>
    <w:rsid w:val="008468E9"/>
    <w:rPr>
      <w:rFonts w:ascii="Tahoma" w:hAnsi="Tahoma"/>
      <w:sz w:val="20"/>
      <w:szCs w:val="20"/>
    </w:rPr>
  </w:style>
  <w:style w:type="character" w:customStyle="1" w:styleId="WW8Num23z2">
    <w:name w:val="WW8Num23z2"/>
    <w:rsid w:val="008468E9"/>
  </w:style>
  <w:style w:type="character" w:customStyle="1" w:styleId="WW8Num23z3">
    <w:name w:val="WW8Num23z3"/>
    <w:rsid w:val="008468E9"/>
  </w:style>
  <w:style w:type="character" w:customStyle="1" w:styleId="WW8Num23z4">
    <w:name w:val="WW8Num23z4"/>
    <w:rsid w:val="008468E9"/>
  </w:style>
  <w:style w:type="character" w:customStyle="1" w:styleId="WW8Num23z5">
    <w:name w:val="WW8Num23z5"/>
    <w:rsid w:val="008468E9"/>
    <w:rPr>
      <w:rFonts w:ascii="Tahoma" w:hAnsi="Tahoma" w:cs="Tahoma"/>
    </w:rPr>
  </w:style>
  <w:style w:type="character" w:customStyle="1" w:styleId="WW8Num23z6">
    <w:name w:val="WW8Num23z6"/>
    <w:rsid w:val="008468E9"/>
  </w:style>
  <w:style w:type="character" w:customStyle="1" w:styleId="WW8Num23z7">
    <w:name w:val="WW8Num23z7"/>
    <w:rsid w:val="008468E9"/>
  </w:style>
  <w:style w:type="character" w:customStyle="1" w:styleId="WW8Num23z8">
    <w:name w:val="WW8Num23z8"/>
    <w:rsid w:val="008468E9"/>
  </w:style>
  <w:style w:type="character" w:customStyle="1" w:styleId="WW8Num24z0">
    <w:name w:val="WW8Num24z0"/>
    <w:rsid w:val="008468E9"/>
  </w:style>
  <w:style w:type="character" w:customStyle="1" w:styleId="WW8Num25z0">
    <w:name w:val="WW8Num25z0"/>
    <w:rsid w:val="008468E9"/>
  </w:style>
  <w:style w:type="character" w:customStyle="1" w:styleId="WW8Num26z0">
    <w:name w:val="WW8Num2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7z0">
    <w:name w:val="WW8Num27z0"/>
    <w:rsid w:val="008468E9"/>
    <w:rPr>
      <w:rFonts w:ascii="Tahoma" w:eastAsia="Times New Roman" w:hAnsi="Tahoma" w:cs="Times New Roman"/>
      <w:color w:val="000000"/>
      <w:sz w:val="20"/>
      <w:szCs w:val="20"/>
    </w:rPr>
  </w:style>
  <w:style w:type="character" w:customStyle="1" w:styleId="WW8Num28z0">
    <w:name w:val="WW8Num28z0"/>
    <w:rsid w:val="008468E9"/>
    <w:rPr>
      <w:rFonts w:ascii="Tahoma" w:hAnsi="Tahoma"/>
      <w:color w:val="000000"/>
      <w:sz w:val="20"/>
      <w:szCs w:val="20"/>
    </w:rPr>
  </w:style>
  <w:style w:type="character" w:customStyle="1" w:styleId="WW8Num29z0">
    <w:name w:val="WW8Num29z0"/>
    <w:rsid w:val="008468E9"/>
    <w:rPr>
      <w:rFonts w:cs="Tahoma"/>
    </w:rPr>
  </w:style>
  <w:style w:type="character" w:customStyle="1" w:styleId="WW8Num30z0">
    <w:name w:val="WW8Num30z0"/>
    <w:rsid w:val="008468E9"/>
    <w:rPr>
      <w:b/>
      <w:sz w:val="24"/>
      <w:szCs w:val="24"/>
    </w:rPr>
  </w:style>
  <w:style w:type="character" w:customStyle="1" w:styleId="WW8Num30z1">
    <w:name w:val="WW8Num30z1"/>
    <w:rsid w:val="008468E9"/>
    <w:rPr>
      <w:rFonts w:ascii="Tahoma" w:hAnsi="Tahoma"/>
      <w:b/>
      <w:bCs/>
      <w:color w:val="000000"/>
      <w:sz w:val="20"/>
      <w:szCs w:val="20"/>
    </w:rPr>
  </w:style>
  <w:style w:type="character" w:customStyle="1" w:styleId="WW8Num30z2">
    <w:name w:val="WW8Num30z2"/>
    <w:rsid w:val="008468E9"/>
  </w:style>
  <w:style w:type="character" w:customStyle="1" w:styleId="WW8Num30z3">
    <w:name w:val="WW8Num30z3"/>
    <w:rsid w:val="008468E9"/>
  </w:style>
  <w:style w:type="character" w:customStyle="1" w:styleId="WW8Num30z4">
    <w:name w:val="WW8Num30z4"/>
    <w:rsid w:val="008468E9"/>
  </w:style>
  <w:style w:type="character" w:customStyle="1" w:styleId="WW8Num30z5">
    <w:name w:val="WW8Num30z5"/>
    <w:rsid w:val="008468E9"/>
  </w:style>
  <w:style w:type="character" w:customStyle="1" w:styleId="WW8Num30z6">
    <w:name w:val="WW8Num30z6"/>
    <w:rsid w:val="008468E9"/>
  </w:style>
  <w:style w:type="character" w:customStyle="1" w:styleId="WW8Num30z7">
    <w:name w:val="WW8Num30z7"/>
    <w:rsid w:val="008468E9"/>
  </w:style>
  <w:style w:type="character" w:customStyle="1" w:styleId="WW8Num30z8">
    <w:name w:val="WW8Num30z8"/>
    <w:rsid w:val="008468E9"/>
  </w:style>
  <w:style w:type="character" w:customStyle="1" w:styleId="WW8Num31z0">
    <w:name w:val="WW8Num31z0"/>
    <w:rsid w:val="008468E9"/>
  </w:style>
  <w:style w:type="character" w:customStyle="1" w:styleId="WW8Num31z1">
    <w:name w:val="WW8Num31z1"/>
    <w:rsid w:val="008468E9"/>
    <w:rPr>
      <w:rFonts w:ascii="Tahoma" w:hAnsi="Tahoma"/>
      <w:b w:val="0"/>
      <w:bCs w:val="0"/>
      <w:i w:val="0"/>
      <w:iCs w:val="0"/>
      <w:color w:val="000000"/>
      <w:sz w:val="20"/>
      <w:szCs w:val="20"/>
    </w:rPr>
  </w:style>
  <w:style w:type="character" w:customStyle="1" w:styleId="WW8Num31z2">
    <w:name w:val="WW8Num31z2"/>
    <w:rsid w:val="008468E9"/>
  </w:style>
  <w:style w:type="character" w:customStyle="1" w:styleId="WW8Num31z3">
    <w:name w:val="WW8Num31z3"/>
    <w:rsid w:val="008468E9"/>
  </w:style>
  <w:style w:type="character" w:customStyle="1" w:styleId="WW8Num31z4">
    <w:name w:val="WW8Num31z4"/>
    <w:rsid w:val="008468E9"/>
  </w:style>
  <w:style w:type="character" w:customStyle="1" w:styleId="WW8Num31z5">
    <w:name w:val="WW8Num31z5"/>
    <w:rsid w:val="008468E9"/>
  </w:style>
  <w:style w:type="character" w:customStyle="1" w:styleId="WW8Num31z6">
    <w:name w:val="WW8Num31z6"/>
    <w:rsid w:val="008468E9"/>
  </w:style>
  <w:style w:type="character" w:customStyle="1" w:styleId="WW8Num31z7">
    <w:name w:val="WW8Num31z7"/>
    <w:rsid w:val="008468E9"/>
  </w:style>
  <w:style w:type="character" w:customStyle="1" w:styleId="WW8Num31z8">
    <w:name w:val="WW8Num31z8"/>
    <w:rsid w:val="008468E9"/>
  </w:style>
  <w:style w:type="character" w:customStyle="1" w:styleId="WW8Num32z0">
    <w:name w:val="WW8Num32z0"/>
    <w:rsid w:val="008468E9"/>
    <w:rPr>
      <w:b w:val="0"/>
      <w:color w:val="000000"/>
      <w:sz w:val="20"/>
      <w:szCs w:val="20"/>
    </w:rPr>
  </w:style>
  <w:style w:type="character" w:customStyle="1" w:styleId="WW8Num32z1">
    <w:name w:val="WW8Num32z1"/>
    <w:rsid w:val="008468E9"/>
    <w:rPr>
      <w:rFonts w:ascii="Tahoma" w:hAnsi="Tahoma"/>
      <w:b w:val="0"/>
      <w:sz w:val="20"/>
      <w:szCs w:val="20"/>
    </w:rPr>
  </w:style>
  <w:style w:type="character" w:customStyle="1" w:styleId="WW8Num32z2">
    <w:name w:val="WW8Num32z2"/>
    <w:rsid w:val="008468E9"/>
  </w:style>
  <w:style w:type="character" w:customStyle="1" w:styleId="WW8Num32z3">
    <w:name w:val="WW8Num32z3"/>
    <w:rsid w:val="008468E9"/>
  </w:style>
  <w:style w:type="character" w:customStyle="1" w:styleId="WW8Num32z4">
    <w:name w:val="WW8Num32z4"/>
    <w:rsid w:val="008468E9"/>
  </w:style>
  <w:style w:type="character" w:customStyle="1" w:styleId="WW8Num32z5">
    <w:name w:val="WW8Num32z5"/>
    <w:rsid w:val="008468E9"/>
    <w:rPr>
      <w:rFonts w:ascii="Tahoma" w:eastAsia="Calibri" w:hAnsi="Tahoma" w:cs="Tahoma"/>
    </w:rPr>
  </w:style>
  <w:style w:type="character" w:customStyle="1" w:styleId="WW8Num32z6">
    <w:name w:val="WW8Num32z6"/>
    <w:rsid w:val="008468E9"/>
  </w:style>
  <w:style w:type="character" w:customStyle="1" w:styleId="WW8Num32z7">
    <w:name w:val="WW8Num32z7"/>
    <w:rsid w:val="008468E9"/>
  </w:style>
  <w:style w:type="character" w:customStyle="1" w:styleId="WW8Num32z8">
    <w:name w:val="WW8Num32z8"/>
    <w:rsid w:val="008468E9"/>
  </w:style>
  <w:style w:type="character" w:customStyle="1" w:styleId="WW8Num33z0">
    <w:name w:val="WW8Num33z0"/>
    <w:rsid w:val="008468E9"/>
  </w:style>
  <w:style w:type="character" w:customStyle="1" w:styleId="WW8Num33z1">
    <w:name w:val="WW8Num33z1"/>
    <w:rsid w:val="008468E9"/>
    <w:rPr>
      <w:rFonts w:ascii="Tahoma" w:hAnsi="Tahoma"/>
      <w:b w:val="0"/>
      <w:sz w:val="20"/>
      <w:szCs w:val="20"/>
    </w:rPr>
  </w:style>
  <w:style w:type="character" w:customStyle="1" w:styleId="WW8Num33z2">
    <w:name w:val="WW8Num33z2"/>
    <w:rsid w:val="008468E9"/>
    <w:rPr>
      <w:b/>
    </w:rPr>
  </w:style>
  <w:style w:type="character" w:customStyle="1" w:styleId="WW8Num33z3">
    <w:name w:val="WW8Num33z3"/>
    <w:rsid w:val="008468E9"/>
  </w:style>
  <w:style w:type="character" w:customStyle="1" w:styleId="WW8Num33z4">
    <w:name w:val="WW8Num33z4"/>
    <w:rsid w:val="008468E9"/>
  </w:style>
  <w:style w:type="character" w:customStyle="1" w:styleId="WW8Num33z5">
    <w:name w:val="WW8Num33z5"/>
    <w:rsid w:val="008468E9"/>
    <w:rPr>
      <w:rFonts w:ascii="Tahoma" w:hAnsi="Tahoma" w:cs="Tahoma"/>
    </w:rPr>
  </w:style>
  <w:style w:type="character" w:customStyle="1" w:styleId="WW8Num33z6">
    <w:name w:val="WW8Num33z6"/>
    <w:rsid w:val="008468E9"/>
  </w:style>
  <w:style w:type="character" w:customStyle="1" w:styleId="WW8Num33z7">
    <w:name w:val="WW8Num33z7"/>
    <w:rsid w:val="008468E9"/>
  </w:style>
  <w:style w:type="character" w:customStyle="1" w:styleId="WW8Num33z8">
    <w:name w:val="WW8Num33z8"/>
    <w:rsid w:val="008468E9"/>
  </w:style>
  <w:style w:type="character" w:customStyle="1" w:styleId="WW8Num34z0">
    <w:name w:val="WW8Num34z0"/>
    <w:rsid w:val="008468E9"/>
    <w:rPr>
      <w:rFonts w:ascii="Tahoma" w:hAnsi="Tahoma" w:cs="Tahoma"/>
      <w:color w:val="000000"/>
    </w:rPr>
  </w:style>
  <w:style w:type="character" w:customStyle="1" w:styleId="WW8Num34z1">
    <w:name w:val="WW8Num34z1"/>
    <w:rsid w:val="008468E9"/>
  </w:style>
  <w:style w:type="character" w:customStyle="1" w:styleId="WW8Num35z0">
    <w:name w:val="WW8Num35z0"/>
    <w:rsid w:val="008468E9"/>
  </w:style>
  <w:style w:type="character" w:customStyle="1" w:styleId="WW8Num35z1">
    <w:name w:val="WW8Num35z1"/>
    <w:rsid w:val="008468E9"/>
    <w:rPr>
      <w:rFonts w:ascii="OpenSymbol" w:hAnsi="OpenSymbol" w:cs="OpenSymbol"/>
    </w:rPr>
  </w:style>
  <w:style w:type="character" w:customStyle="1" w:styleId="WW8Num36z0">
    <w:name w:val="WW8Num3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1">
    <w:name w:val="WW8Num3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2">
    <w:name w:val="WW8Num36z2"/>
    <w:rsid w:val="008468E9"/>
  </w:style>
  <w:style w:type="character" w:customStyle="1" w:styleId="WW8Num36z3">
    <w:name w:val="WW8Num36z3"/>
    <w:rsid w:val="008468E9"/>
  </w:style>
  <w:style w:type="character" w:customStyle="1" w:styleId="WW8Num36z4">
    <w:name w:val="WW8Num36z4"/>
    <w:rsid w:val="008468E9"/>
  </w:style>
  <w:style w:type="character" w:customStyle="1" w:styleId="WW8Num36z5">
    <w:name w:val="WW8Num36z5"/>
    <w:rsid w:val="008468E9"/>
  </w:style>
  <w:style w:type="character" w:customStyle="1" w:styleId="WW8Num36z6">
    <w:name w:val="WW8Num36z6"/>
    <w:rsid w:val="008468E9"/>
  </w:style>
  <w:style w:type="character" w:customStyle="1" w:styleId="WW8Num36z7">
    <w:name w:val="WW8Num36z7"/>
    <w:rsid w:val="008468E9"/>
  </w:style>
  <w:style w:type="character" w:customStyle="1" w:styleId="WW8Num36z8">
    <w:name w:val="WW8Num36z8"/>
    <w:rsid w:val="008468E9"/>
  </w:style>
  <w:style w:type="character" w:customStyle="1" w:styleId="WW8Num37z0">
    <w:name w:val="WW8Num37z0"/>
    <w:rsid w:val="008468E9"/>
  </w:style>
  <w:style w:type="character" w:customStyle="1" w:styleId="WW8Num37z1">
    <w:name w:val="WW8Num37z1"/>
    <w:rsid w:val="008468E9"/>
    <w:rPr>
      <w:rFonts w:ascii="Tahoma" w:eastAsia="Calibri" w:hAnsi="Tahoma"/>
      <w:b w:val="0"/>
      <w:i w:val="0"/>
      <w:iCs w:val="0"/>
      <w:color w:val="000000"/>
      <w:sz w:val="20"/>
      <w:szCs w:val="20"/>
      <w:lang w:val="pl-PL" w:eastAsia="ar-SA" w:bidi="ar-SA"/>
    </w:rPr>
  </w:style>
  <w:style w:type="character" w:customStyle="1" w:styleId="WW8Num37z2">
    <w:name w:val="WW8Num37z2"/>
    <w:rsid w:val="008468E9"/>
  </w:style>
  <w:style w:type="character" w:customStyle="1" w:styleId="WW8Num37z3">
    <w:name w:val="WW8Num37z3"/>
    <w:rsid w:val="008468E9"/>
  </w:style>
  <w:style w:type="character" w:customStyle="1" w:styleId="WW8Num37z4">
    <w:name w:val="WW8Num37z4"/>
    <w:rsid w:val="008468E9"/>
  </w:style>
  <w:style w:type="character" w:customStyle="1" w:styleId="WW8Num37z5">
    <w:name w:val="WW8Num37z5"/>
    <w:rsid w:val="008468E9"/>
    <w:rPr>
      <w:rFonts w:ascii="Tahoma" w:hAnsi="Tahoma" w:cs="Tahoma"/>
    </w:rPr>
  </w:style>
  <w:style w:type="character" w:customStyle="1" w:styleId="WW8Num37z6">
    <w:name w:val="WW8Num37z6"/>
    <w:rsid w:val="008468E9"/>
  </w:style>
  <w:style w:type="character" w:customStyle="1" w:styleId="WW8Num37z7">
    <w:name w:val="WW8Num37z7"/>
    <w:rsid w:val="008468E9"/>
  </w:style>
  <w:style w:type="character" w:customStyle="1" w:styleId="WW8Num37z8">
    <w:name w:val="WW8Num37z8"/>
    <w:rsid w:val="008468E9"/>
  </w:style>
  <w:style w:type="character" w:customStyle="1" w:styleId="WW8Num38z0">
    <w:name w:val="WW8Num38z0"/>
    <w:rsid w:val="008468E9"/>
    <w:rPr>
      <w:rFonts w:ascii="Symbol" w:hAnsi="Symbol" w:cs="Symbol"/>
      <w:sz w:val="20"/>
      <w:szCs w:val="20"/>
    </w:rPr>
  </w:style>
  <w:style w:type="character" w:customStyle="1" w:styleId="WW8Num38z1">
    <w:name w:val="WW8Num38z1"/>
    <w:rsid w:val="008468E9"/>
    <w:rPr>
      <w:rFonts w:ascii="Tahoma" w:hAnsi="Tahoma" w:cs="Courier New"/>
      <w:sz w:val="20"/>
      <w:szCs w:val="20"/>
    </w:rPr>
  </w:style>
  <w:style w:type="character" w:customStyle="1" w:styleId="WW8Num38z2">
    <w:name w:val="WW8Num38z2"/>
    <w:rsid w:val="008468E9"/>
    <w:rPr>
      <w:rFonts w:ascii="Wingdings" w:hAnsi="Wingdings" w:cs="Wingdings"/>
    </w:rPr>
  </w:style>
  <w:style w:type="character" w:customStyle="1" w:styleId="WW8Num38z3">
    <w:name w:val="WW8Num38z3"/>
    <w:rsid w:val="008468E9"/>
  </w:style>
  <w:style w:type="character" w:customStyle="1" w:styleId="WW8Num38z4">
    <w:name w:val="WW8Num38z4"/>
    <w:rsid w:val="008468E9"/>
  </w:style>
  <w:style w:type="character" w:customStyle="1" w:styleId="WW8Num38z5">
    <w:name w:val="WW8Num38z5"/>
    <w:rsid w:val="008468E9"/>
    <w:rPr>
      <w:rFonts w:ascii="Tahoma" w:hAnsi="Tahoma" w:cs="Tahoma"/>
    </w:rPr>
  </w:style>
  <w:style w:type="character" w:customStyle="1" w:styleId="WW8Num38z6">
    <w:name w:val="WW8Num38z6"/>
    <w:rsid w:val="008468E9"/>
  </w:style>
  <w:style w:type="character" w:customStyle="1" w:styleId="WW8Num38z7">
    <w:name w:val="WW8Num38z7"/>
    <w:rsid w:val="008468E9"/>
  </w:style>
  <w:style w:type="character" w:customStyle="1" w:styleId="WW8Num38z8">
    <w:name w:val="WW8Num38z8"/>
    <w:rsid w:val="008468E9"/>
  </w:style>
  <w:style w:type="character" w:customStyle="1" w:styleId="WW8Num39z0">
    <w:name w:val="WW8Num39z0"/>
    <w:rsid w:val="008468E9"/>
  </w:style>
  <w:style w:type="character" w:customStyle="1" w:styleId="WW8Num39z1">
    <w:name w:val="WW8Num39z1"/>
    <w:rsid w:val="008468E9"/>
    <w:rPr>
      <w:rFonts w:ascii="Tahoma" w:hAnsi="Tahoma"/>
      <w:sz w:val="20"/>
      <w:szCs w:val="20"/>
    </w:rPr>
  </w:style>
  <w:style w:type="character" w:customStyle="1" w:styleId="WW8Num39z2">
    <w:name w:val="WW8Num39z2"/>
    <w:rsid w:val="008468E9"/>
  </w:style>
  <w:style w:type="character" w:customStyle="1" w:styleId="WW8Num39z3">
    <w:name w:val="WW8Num39z3"/>
    <w:rsid w:val="008468E9"/>
  </w:style>
  <w:style w:type="character" w:customStyle="1" w:styleId="WW8Num39z4">
    <w:name w:val="WW8Num39z4"/>
    <w:rsid w:val="008468E9"/>
  </w:style>
  <w:style w:type="character" w:customStyle="1" w:styleId="WW8Num39z5">
    <w:name w:val="WW8Num39z5"/>
    <w:rsid w:val="008468E9"/>
    <w:rPr>
      <w:rFonts w:ascii="Tahoma" w:hAnsi="Tahoma" w:cs="Tahoma"/>
    </w:rPr>
  </w:style>
  <w:style w:type="character" w:customStyle="1" w:styleId="WW8Num39z6">
    <w:name w:val="WW8Num39z6"/>
    <w:rsid w:val="008468E9"/>
  </w:style>
  <w:style w:type="character" w:customStyle="1" w:styleId="WW8Num39z7">
    <w:name w:val="WW8Num39z7"/>
    <w:rsid w:val="008468E9"/>
  </w:style>
  <w:style w:type="character" w:customStyle="1" w:styleId="WW8Num39z8">
    <w:name w:val="WW8Num39z8"/>
    <w:rsid w:val="008468E9"/>
  </w:style>
  <w:style w:type="character" w:customStyle="1" w:styleId="WW8Num40z0">
    <w:name w:val="WW8Num40z0"/>
    <w:rsid w:val="008468E9"/>
    <w:rPr>
      <w:rFonts w:ascii="Tahoma" w:hAnsi="Tahoma"/>
      <w:b w:val="0"/>
      <w:bCs w:val="0"/>
      <w:sz w:val="20"/>
      <w:szCs w:val="20"/>
    </w:rPr>
  </w:style>
  <w:style w:type="character" w:customStyle="1" w:styleId="WW8Num40z1">
    <w:name w:val="WW8Num40z1"/>
    <w:rsid w:val="008468E9"/>
  </w:style>
  <w:style w:type="character" w:customStyle="1" w:styleId="WW8Num40z2">
    <w:name w:val="WW8Num40z2"/>
    <w:rsid w:val="008468E9"/>
  </w:style>
  <w:style w:type="character" w:customStyle="1" w:styleId="WW8Num40z3">
    <w:name w:val="WW8Num40z3"/>
    <w:rsid w:val="008468E9"/>
  </w:style>
  <w:style w:type="character" w:customStyle="1" w:styleId="WW8Num40z4">
    <w:name w:val="WW8Num40z4"/>
    <w:rsid w:val="008468E9"/>
  </w:style>
  <w:style w:type="character" w:customStyle="1" w:styleId="WW8Num40z5">
    <w:name w:val="WW8Num40z5"/>
    <w:rsid w:val="008468E9"/>
  </w:style>
  <w:style w:type="character" w:customStyle="1" w:styleId="WW8Num40z6">
    <w:name w:val="WW8Num40z6"/>
    <w:rsid w:val="008468E9"/>
  </w:style>
  <w:style w:type="character" w:customStyle="1" w:styleId="WW8Num40z7">
    <w:name w:val="WW8Num40z7"/>
    <w:rsid w:val="008468E9"/>
  </w:style>
  <w:style w:type="character" w:customStyle="1" w:styleId="WW8Num40z8">
    <w:name w:val="WW8Num40z8"/>
    <w:rsid w:val="008468E9"/>
  </w:style>
  <w:style w:type="character" w:customStyle="1" w:styleId="WW8Num41z0">
    <w:name w:val="WW8Num41z0"/>
    <w:rsid w:val="008468E9"/>
    <w:rPr>
      <w:b/>
    </w:rPr>
  </w:style>
  <w:style w:type="character" w:customStyle="1" w:styleId="WW8Num41z1">
    <w:name w:val="WW8Num41z1"/>
    <w:rsid w:val="008468E9"/>
    <w:rPr>
      <w:rFonts w:ascii="Tahoma" w:hAnsi="Tahoma"/>
      <w:sz w:val="20"/>
      <w:szCs w:val="20"/>
    </w:rPr>
  </w:style>
  <w:style w:type="character" w:customStyle="1" w:styleId="WW8Num41z2">
    <w:name w:val="WW8Num41z2"/>
    <w:rsid w:val="008468E9"/>
  </w:style>
  <w:style w:type="character" w:customStyle="1" w:styleId="WW8Num41z3">
    <w:name w:val="WW8Num41z3"/>
    <w:rsid w:val="008468E9"/>
  </w:style>
  <w:style w:type="character" w:customStyle="1" w:styleId="WW8Num41z4">
    <w:name w:val="WW8Num41z4"/>
    <w:rsid w:val="008468E9"/>
  </w:style>
  <w:style w:type="character" w:customStyle="1" w:styleId="WW8Num41z5">
    <w:name w:val="WW8Num41z5"/>
    <w:rsid w:val="008468E9"/>
  </w:style>
  <w:style w:type="character" w:customStyle="1" w:styleId="WW8Num41z6">
    <w:name w:val="WW8Num41z6"/>
    <w:rsid w:val="008468E9"/>
  </w:style>
  <w:style w:type="character" w:customStyle="1" w:styleId="WW8Num41z7">
    <w:name w:val="WW8Num41z7"/>
    <w:rsid w:val="008468E9"/>
  </w:style>
  <w:style w:type="character" w:customStyle="1" w:styleId="WW8Num41z8">
    <w:name w:val="WW8Num41z8"/>
    <w:rsid w:val="008468E9"/>
  </w:style>
  <w:style w:type="character" w:customStyle="1" w:styleId="WW8Num42z0">
    <w:name w:val="WW8Num42z0"/>
    <w:rsid w:val="008468E9"/>
  </w:style>
  <w:style w:type="character" w:customStyle="1" w:styleId="WW8Num42z1">
    <w:name w:val="WW8Num42z1"/>
    <w:rsid w:val="008468E9"/>
    <w:rPr>
      <w:rFonts w:ascii="Tahoma" w:hAnsi="Tahoma"/>
      <w:sz w:val="20"/>
      <w:szCs w:val="20"/>
    </w:rPr>
  </w:style>
  <w:style w:type="character" w:customStyle="1" w:styleId="WW8Num42z2">
    <w:name w:val="WW8Num42z2"/>
    <w:rsid w:val="008468E9"/>
  </w:style>
  <w:style w:type="character" w:customStyle="1" w:styleId="WW8Num42z3">
    <w:name w:val="WW8Num42z3"/>
    <w:rsid w:val="008468E9"/>
  </w:style>
  <w:style w:type="character" w:customStyle="1" w:styleId="WW8Num42z4">
    <w:name w:val="WW8Num42z4"/>
    <w:rsid w:val="008468E9"/>
  </w:style>
  <w:style w:type="character" w:customStyle="1" w:styleId="WW8Num42z5">
    <w:name w:val="WW8Num42z5"/>
    <w:rsid w:val="008468E9"/>
  </w:style>
  <w:style w:type="character" w:customStyle="1" w:styleId="WW8Num42z6">
    <w:name w:val="WW8Num42z6"/>
    <w:rsid w:val="008468E9"/>
  </w:style>
  <w:style w:type="character" w:customStyle="1" w:styleId="WW8Num42z7">
    <w:name w:val="WW8Num42z7"/>
    <w:rsid w:val="008468E9"/>
  </w:style>
  <w:style w:type="character" w:customStyle="1" w:styleId="WW8Num42z8">
    <w:name w:val="WW8Num42z8"/>
    <w:rsid w:val="008468E9"/>
  </w:style>
  <w:style w:type="character" w:customStyle="1" w:styleId="WW8Num43z0">
    <w:name w:val="WW8Num43z0"/>
    <w:rsid w:val="008468E9"/>
  </w:style>
  <w:style w:type="character" w:customStyle="1" w:styleId="WW8Num43z1">
    <w:name w:val="WW8Num43z1"/>
    <w:rsid w:val="008468E9"/>
    <w:rPr>
      <w:rFonts w:ascii="Tahoma" w:hAnsi="Tahoma"/>
      <w:sz w:val="20"/>
      <w:szCs w:val="20"/>
    </w:rPr>
  </w:style>
  <w:style w:type="character" w:customStyle="1" w:styleId="WW8Num43z2">
    <w:name w:val="WW8Num43z2"/>
    <w:rsid w:val="008468E9"/>
  </w:style>
  <w:style w:type="character" w:customStyle="1" w:styleId="WW8Num43z3">
    <w:name w:val="WW8Num43z3"/>
    <w:rsid w:val="008468E9"/>
  </w:style>
  <w:style w:type="character" w:customStyle="1" w:styleId="WW8Num43z4">
    <w:name w:val="WW8Num43z4"/>
    <w:rsid w:val="008468E9"/>
  </w:style>
  <w:style w:type="character" w:customStyle="1" w:styleId="WW8Num43z5">
    <w:name w:val="WW8Num43z5"/>
    <w:rsid w:val="008468E9"/>
    <w:rPr>
      <w:rFonts w:ascii="Tahoma" w:hAnsi="Tahoma" w:cs="Tahoma"/>
    </w:rPr>
  </w:style>
  <w:style w:type="character" w:customStyle="1" w:styleId="WW8Num43z6">
    <w:name w:val="WW8Num43z6"/>
    <w:rsid w:val="008468E9"/>
  </w:style>
  <w:style w:type="character" w:customStyle="1" w:styleId="WW8Num43z7">
    <w:name w:val="WW8Num43z7"/>
    <w:rsid w:val="008468E9"/>
  </w:style>
  <w:style w:type="character" w:customStyle="1" w:styleId="WW8Num43z8">
    <w:name w:val="WW8Num43z8"/>
    <w:rsid w:val="008468E9"/>
  </w:style>
  <w:style w:type="character" w:customStyle="1" w:styleId="WW8Num44z0">
    <w:name w:val="WW8Num44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4z1">
    <w:name w:val="WW8Num44z1"/>
    <w:rsid w:val="008468E9"/>
    <w:rPr>
      <w:rFonts w:ascii="Tahoma" w:hAnsi="Tahoma"/>
      <w:b w:val="0"/>
      <w:bCs w:val="0"/>
      <w:i w:val="0"/>
      <w:iCs w:val="0"/>
      <w:sz w:val="20"/>
      <w:szCs w:val="20"/>
    </w:rPr>
  </w:style>
  <w:style w:type="character" w:customStyle="1" w:styleId="WW8Num44z2">
    <w:name w:val="WW8Num44z2"/>
    <w:rsid w:val="008468E9"/>
  </w:style>
  <w:style w:type="character" w:customStyle="1" w:styleId="WW8Num44z3">
    <w:name w:val="WW8Num44z3"/>
    <w:rsid w:val="008468E9"/>
  </w:style>
  <w:style w:type="character" w:customStyle="1" w:styleId="WW8Num44z4">
    <w:name w:val="WW8Num44z4"/>
    <w:rsid w:val="008468E9"/>
  </w:style>
  <w:style w:type="character" w:customStyle="1" w:styleId="WW8Num44z5">
    <w:name w:val="WW8Num44z5"/>
    <w:rsid w:val="008468E9"/>
  </w:style>
  <w:style w:type="character" w:customStyle="1" w:styleId="WW8Num44z6">
    <w:name w:val="WW8Num44z6"/>
    <w:rsid w:val="008468E9"/>
  </w:style>
  <w:style w:type="character" w:customStyle="1" w:styleId="WW8Num44z7">
    <w:name w:val="WW8Num44z7"/>
    <w:rsid w:val="008468E9"/>
  </w:style>
  <w:style w:type="character" w:customStyle="1" w:styleId="WW8Num44z8">
    <w:name w:val="WW8Num44z8"/>
    <w:rsid w:val="008468E9"/>
  </w:style>
  <w:style w:type="character" w:customStyle="1" w:styleId="WW8Num45z0">
    <w:name w:val="WW8Num45z0"/>
    <w:rsid w:val="008468E9"/>
    <w:rPr>
      <w:rFonts w:ascii="Tahoma" w:hAnsi="Tahoma" w:cs="Symbol"/>
      <w:b w:val="0"/>
      <w:bCs w:val="0"/>
      <w:sz w:val="20"/>
      <w:szCs w:val="20"/>
    </w:rPr>
  </w:style>
  <w:style w:type="character" w:customStyle="1" w:styleId="WW8Num45z1">
    <w:name w:val="WW8Num45z1"/>
    <w:rsid w:val="008468E9"/>
    <w:rPr>
      <w:rFonts w:ascii="Courier New" w:hAnsi="Courier New" w:cs="Courier New"/>
    </w:rPr>
  </w:style>
  <w:style w:type="character" w:customStyle="1" w:styleId="WW8Num45z2">
    <w:name w:val="WW8Num45z2"/>
    <w:rsid w:val="008468E9"/>
    <w:rPr>
      <w:rFonts w:ascii="Wingdings" w:hAnsi="Wingdings" w:cs="Wingdings"/>
    </w:rPr>
  </w:style>
  <w:style w:type="character" w:customStyle="1" w:styleId="WW8Num45z3">
    <w:name w:val="WW8Num45z3"/>
    <w:rsid w:val="008468E9"/>
  </w:style>
  <w:style w:type="character" w:customStyle="1" w:styleId="WW8Num45z4">
    <w:name w:val="WW8Num45z4"/>
    <w:rsid w:val="008468E9"/>
  </w:style>
  <w:style w:type="character" w:customStyle="1" w:styleId="WW8Num45z5">
    <w:name w:val="WW8Num45z5"/>
    <w:rsid w:val="008468E9"/>
    <w:rPr>
      <w:rFonts w:ascii="Tahoma" w:hAnsi="Tahoma" w:cs="Tahoma"/>
    </w:rPr>
  </w:style>
  <w:style w:type="character" w:customStyle="1" w:styleId="WW8Num45z6">
    <w:name w:val="WW8Num45z6"/>
    <w:rsid w:val="008468E9"/>
  </w:style>
  <w:style w:type="character" w:customStyle="1" w:styleId="WW8Num45z7">
    <w:name w:val="WW8Num45z7"/>
    <w:rsid w:val="008468E9"/>
  </w:style>
  <w:style w:type="character" w:customStyle="1" w:styleId="WW8Num45z8">
    <w:name w:val="WW8Num45z8"/>
    <w:rsid w:val="008468E9"/>
  </w:style>
  <w:style w:type="character" w:customStyle="1" w:styleId="WW8Num46z0">
    <w:name w:val="WW8Num4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6z1">
    <w:name w:val="WW8Num46z1"/>
    <w:rsid w:val="008468E9"/>
    <w:rPr>
      <w:rFonts w:ascii="Tahoma" w:hAnsi="Tahoma"/>
      <w:sz w:val="20"/>
      <w:szCs w:val="20"/>
    </w:rPr>
  </w:style>
  <w:style w:type="character" w:customStyle="1" w:styleId="WW8Num46z2">
    <w:name w:val="WW8Num46z2"/>
    <w:rsid w:val="008468E9"/>
  </w:style>
  <w:style w:type="character" w:customStyle="1" w:styleId="WW8Num46z3">
    <w:name w:val="WW8Num46z3"/>
    <w:rsid w:val="008468E9"/>
  </w:style>
  <w:style w:type="character" w:customStyle="1" w:styleId="WW8Num46z4">
    <w:name w:val="WW8Num46z4"/>
    <w:rsid w:val="008468E9"/>
  </w:style>
  <w:style w:type="character" w:customStyle="1" w:styleId="WW8Num46z5">
    <w:name w:val="WW8Num46z5"/>
    <w:rsid w:val="008468E9"/>
    <w:rPr>
      <w:rFonts w:ascii="Tahoma" w:hAnsi="Tahoma" w:cs="Tahoma"/>
    </w:rPr>
  </w:style>
  <w:style w:type="character" w:customStyle="1" w:styleId="WW8Num46z6">
    <w:name w:val="WW8Num46z6"/>
    <w:rsid w:val="008468E9"/>
  </w:style>
  <w:style w:type="character" w:customStyle="1" w:styleId="WW8Num46z7">
    <w:name w:val="WW8Num46z7"/>
    <w:rsid w:val="008468E9"/>
  </w:style>
  <w:style w:type="character" w:customStyle="1" w:styleId="WW8Num46z8">
    <w:name w:val="WW8Num46z8"/>
    <w:rsid w:val="008468E9"/>
  </w:style>
  <w:style w:type="character" w:customStyle="1" w:styleId="WW8Num47z0">
    <w:name w:val="WW8Num47z0"/>
    <w:rsid w:val="008468E9"/>
    <w:rPr>
      <w:rFonts w:ascii="Tahoma" w:hAnsi="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1">
    <w:name w:val="WW8Num47z1"/>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2">
    <w:name w:val="WW8Num47z2"/>
    <w:rsid w:val="008468E9"/>
  </w:style>
  <w:style w:type="character" w:customStyle="1" w:styleId="WW8Num47z3">
    <w:name w:val="WW8Num47z3"/>
    <w:rsid w:val="008468E9"/>
  </w:style>
  <w:style w:type="character" w:customStyle="1" w:styleId="WW8Num47z4">
    <w:name w:val="WW8Num47z4"/>
    <w:rsid w:val="008468E9"/>
  </w:style>
  <w:style w:type="character" w:customStyle="1" w:styleId="WW8Num47z5">
    <w:name w:val="WW8Num47z5"/>
    <w:rsid w:val="008468E9"/>
    <w:rPr>
      <w:rFonts w:ascii="Tahoma" w:hAnsi="Tahoma" w:cs="Tahoma"/>
    </w:rPr>
  </w:style>
  <w:style w:type="character" w:customStyle="1" w:styleId="WW8Num47z6">
    <w:name w:val="WW8Num47z6"/>
    <w:rsid w:val="008468E9"/>
  </w:style>
  <w:style w:type="character" w:customStyle="1" w:styleId="WW8Num47z7">
    <w:name w:val="WW8Num47z7"/>
    <w:rsid w:val="008468E9"/>
  </w:style>
  <w:style w:type="character" w:customStyle="1" w:styleId="WW8Num47z8">
    <w:name w:val="WW8Num47z8"/>
    <w:rsid w:val="008468E9"/>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8z0">
    <w:name w:val="WW8Num48z0"/>
    <w:rsid w:val="008468E9"/>
    <w:rPr>
      <w:rFonts w:ascii="Tahoma" w:hAnsi="Tahoma"/>
      <w:sz w:val="20"/>
      <w:szCs w:val="20"/>
    </w:rPr>
  </w:style>
  <w:style w:type="character" w:customStyle="1" w:styleId="WW8Num48z1">
    <w:name w:val="WW8Num48z1"/>
    <w:rsid w:val="008468E9"/>
  </w:style>
  <w:style w:type="character" w:customStyle="1" w:styleId="WW8Num48z2">
    <w:name w:val="WW8Num48z2"/>
    <w:rsid w:val="008468E9"/>
  </w:style>
  <w:style w:type="character" w:customStyle="1" w:styleId="WW8Num48z3">
    <w:name w:val="WW8Num48z3"/>
    <w:rsid w:val="008468E9"/>
  </w:style>
  <w:style w:type="character" w:customStyle="1" w:styleId="WW8Num48z4">
    <w:name w:val="WW8Num48z4"/>
    <w:rsid w:val="008468E9"/>
  </w:style>
  <w:style w:type="character" w:customStyle="1" w:styleId="WW8Num48z5">
    <w:name w:val="WW8Num48z5"/>
    <w:rsid w:val="008468E9"/>
    <w:rPr>
      <w:rFonts w:ascii="Tahoma" w:hAnsi="Tahoma" w:cs="Tahoma"/>
    </w:rPr>
  </w:style>
  <w:style w:type="character" w:customStyle="1" w:styleId="WW8Num48z6">
    <w:name w:val="WW8Num48z6"/>
    <w:rsid w:val="008468E9"/>
  </w:style>
  <w:style w:type="character" w:customStyle="1" w:styleId="WW8Num48z7">
    <w:name w:val="WW8Num48z7"/>
    <w:rsid w:val="008468E9"/>
  </w:style>
  <w:style w:type="character" w:customStyle="1" w:styleId="WW8Num48z8">
    <w:name w:val="WW8Num48z8"/>
    <w:rsid w:val="008468E9"/>
  </w:style>
  <w:style w:type="character" w:customStyle="1" w:styleId="WW8Num49z0">
    <w:name w:val="WW8Num49z0"/>
    <w:rsid w:val="008468E9"/>
  </w:style>
  <w:style w:type="character" w:customStyle="1" w:styleId="WW8Num49z1">
    <w:name w:val="WW8Num49z1"/>
    <w:rsid w:val="008468E9"/>
    <w:rPr>
      <w:rFonts w:ascii="Tahoma" w:hAnsi="Tahoma"/>
    </w:rPr>
  </w:style>
  <w:style w:type="character" w:customStyle="1" w:styleId="WW8Num49z2">
    <w:name w:val="WW8Num49z2"/>
    <w:rsid w:val="008468E9"/>
    <w:rPr>
      <w:rFonts w:ascii="Times New Roman" w:eastAsia="Times New Roman" w:hAnsi="Times New Roman" w:cs="Times New Roman"/>
    </w:rPr>
  </w:style>
  <w:style w:type="character" w:customStyle="1" w:styleId="WW8Num49z3">
    <w:name w:val="WW8Num49z3"/>
    <w:rsid w:val="008468E9"/>
  </w:style>
  <w:style w:type="character" w:customStyle="1" w:styleId="WW8Num49z4">
    <w:name w:val="WW8Num49z4"/>
    <w:rsid w:val="008468E9"/>
  </w:style>
  <w:style w:type="character" w:customStyle="1" w:styleId="WW8Num49z5">
    <w:name w:val="WW8Num49z5"/>
    <w:rsid w:val="008468E9"/>
  </w:style>
  <w:style w:type="character" w:customStyle="1" w:styleId="WW8Num49z6">
    <w:name w:val="WW8Num49z6"/>
    <w:rsid w:val="008468E9"/>
  </w:style>
  <w:style w:type="character" w:customStyle="1" w:styleId="WW8Num49z7">
    <w:name w:val="WW8Num49z7"/>
    <w:rsid w:val="008468E9"/>
  </w:style>
  <w:style w:type="character" w:customStyle="1" w:styleId="WW8Num49z8">
    <w:name w:val="WW8Num49z8"/>
    <w:rsid w:val="008468E9"/>
  </w:style>
  <w:style w:type="character" w:customStyle="1" w:styleId="WW8Num50z0">
    <w:name w:val="WW8Num50z0"/>
    <w:rsid w:val="008468E9"/>
  </w:style>
  <w:style w:type="character" w:customStyle="1" w:styleId="WW8Num50z1">
    <w:name w:val="WW8Num50z1"/>
    <w:rsid w:val="008468E9"/>
    <w:rPr>
      <w:rFonts w:ascii="Tahoma" w:hAnsi="Tahoma"/>
      <w:sz w:val="20"/>
      <w:szCs w:val="20"/>
    </w:rPr>
  </w:style>
  <w:style w:type="character" w:customStyle="1" w:styleId="WW8Num50z2">
    <w:name w:val="WW8Num50z2"/>
    <w:rsid w:val="008468E9"/>
  </w:style>
  <w:style w:type="character" w:customStyle="1" w:styleId="WW8Num50z3">
    <w:name w:val="WW8Num50z3"/>
    <w:rsid w:val="008468E9"/>
  </w:style>
  <w:style w:type="character" w:customStyle="1" w:styleId="WW8Num50z4">
    <w:name w:val="WW8Num50z4"/>
    <w:rsid w:val="008468E9"/>
  </w:style>
  <w:style w:type="character" w:customStyle="1" w:styleId="WW8Num50z5">
    <w:name w:val="WW8Num50z5"/>
    <w:rsid w:val="008468E9"/>
  </w:style>
  <w:style w:type="character" w:customStyle="1" w:styleId="WW8Num50z6">
    <w:name w:val="WW8Num50z6"/>
    <w:rsid w:val="008468E9"/>
  </w:style>
  <w:style w:type="character" w:customStyle="1" w:styleId="WW8Num50z7">
    <w:name w:val="WW8Num50z7"/>
    <w:rsid w:val="008468E9"/>
  </w:style>
  <w:style w:type="character" w:customStyle="1" w:styleId="WW8Num50z8">
    <w:name w:val="WW8Num50z8"/>
    <w:rsid w:val="008468E9"/>
  </w:style>
  <w:style w:type="character" w:customStyle="1" w:styleId="WW8Num51z0">
    <w:name w:val="WW8Num51z0"/>
    <w:rsid w:val="008468E9"/>
    <w:rPr>
      <w:sz w:val="22"/>
      <w:szCs w:val="22"/>
    </w:rPr>
  </w:style>
  <w:style w:type="character" w:customStyle="1" w:styleId="WW8Num51z1">
    <w:name w:val="WW8Num51z1"/>
    <w:rsid w:val="008468E9"/>
    <w:rPr>
      <w:rFonts w:ascii="Tahoma" w:hAnsi="Tahoma"/>
      <w:b w:val="0"/>
      <w:sz w:val="20"/>
      <w:szCs w:val="20"/>
    </w:rPr>
  </w:style>
  <w:style w:type="character" w:customStyle="1" w:styleId="WW8Num51z2">
    <w:name w:val="WW8Num51z2"/>
    <w:rsid w:val="008468E9"/>
    <w:rPr>
      <w:b/>
    </w:rPr>
  </w:style>
  <w:style w:type="character" w:customStyle="1" w:styleId="WW8Num51z3">
    <w:name w:val="WW8Num51z3"/>
    <w:rsid w:val="008468E9"/>
  </w:style>
  <w:style w:type="character" w:customStyle="1" w:styleId="WW8Num51z4">
    <w:name w:val="WW8Num51z4"/>
    <w:rsid w:val="008468E9"/>
  </w:style>
  <w:style w:type="character" w:customStyle="1" w:styleId="WW8Num51z5">
    <w:name w:val="WW8Num51z5"/>
    <w:rsid w:val="008468E9"/>
    <w:rPr>
      <w:rFonts w:ascii="Tahoma" w:hAnsi="Tahoma" w:cs="Tahoma"/>
    </w:rPr>
  </w:style>
  <w:style w:type="character" w:customStyle="1" w:styleId="WW8Num51z6">
    <w:name w:val="WW8Num51z6"/>
    <w:rsid w:val="008468E9"/>
  </w:style>
  <w:style w:type="character" w:customStyle="1" w:styleId="WW8Num51z7">
    <w:name w:val="WW8Num51z7"/>
    <w:rsid w:val="008468E9"/>
  </w:style>
  <w:style w:type="character" w:customStyle="1" w:styleId="WW8Num51z8">
    <w:name w:val="WW8Num51z8"/>
    <w:rsid w:val="008468E9"/>
  </w:style>
  <w:style w:type="character" w:customStyle="1" w:styleId="WW8Num52z0">
    <w:name w:val="WW8Num52z0"/>
    <w:rsid w:val="008468E9"/>
    <w:rPr>
      <w:b/>
      <w:bCs/>
      <w:iCs/>
      <w:color w:val="000000"/>
      <w:sz w:val="20"/>
      <w:szCs w:val="20"/>
    </w:rPr>
  </w:style>
  <w:style w:type="character" w:customStyle="1" w:styleId="WW8Num52z1">
    <w:name w:val="WW8Num52z1"/>
    <w:rsid w:val="008468E9"/>
    <w:rPr>
      <w:rFonts w:ascii="Tahoma" w:hAnsi="Tahoma" w:cs="Tahoma"/>
      <w:sz w:val="22"/>
      <w:szCs w:val="22"/>
    </w:rPr>
  </w:style>
  <w:style w:type="character" w:customStyle="1" w:styleId="WW8Num52z2">
    <w:name w:val="WW8Num52z2"/>
    <w:rsid w:val="008468E9"/>
  </w:style>
  <w:style w:type="character" w:customStyle="1" w:styleId="WW8Num52z3">
    <w:name w:val="WW8Num52z3"/>
    <w:rsid w:val="008468E9"/>
  </w:style>
  <w:style w:type="character" w:customStyle="1" w:styleId="WW8Num52z4">
    <w:name w:val="WW8Num52z4"/>
    <w:rsid w:val="008468E9"/>
  </w:style>
  <w:style w:type="character" w:customStyle="1" w:styleId="WW8Num52z5">
    <w:name w:val="WW8Num52z5"/>
    <w:rsid w:val="008468E9"/>
  </w:style>
  <w:style w:type="character" w:customStyle="1" w:styleId="WW8Num52z6">
    <w:name w:val="WW8Num52z6"/>
    <w:rsid w:val="008468E9"/>
  </w:style>
  <w:style w:type="character" w:customStyle="1" w:styleId="WW8Num52z7">
    <w:name w:val="WW8Num52z7"/>
    <w:rsid w:val="008468E9"/>
  </w:style>
  <w:style w:type="character" w:customStyle="1" w:styleId="WW8Num52z8">
    <w:name w:val="WW8Num52z8"/>
    <w:rsid w:val="008468E9"/>
  </w:style>
  <w:style w:type="character" w:customStyle="1" w:styleId="WW8Num53z0">
    <w:name w:val="WW8Num53z0"/>
    <w:rsid w:val="008468E9"/>
    <w:rPr>
      <w:rFonts w:cs="Tahoma"/>
      <w:lang w:val="pl-PL"/>
    </w:rPr>
  </w:style>
  <w:style w:type="character" w:customStyle="1" w:styleId="WW8Num53z1">
    <w:name w:val="WW8Num53z1"/>
    <w:rsid w:val="008468E9"/>
  </w:style>
  <w:style w:type="character" w:customStyle="1" w:styleId="WW8Num53z2">
    <w:name w:val="WW8Num53z2"/>
    <w:rsid w:val="008468E9"/>
  </w:style>
  <w:style w:type="character" w:customStyle="1" w:styleId="WW8Num53z3">
    <w:name w:val="WW8Num53z3"/>
    <w:rsid w:val="008468E9"/>
  </w:style>
  <w:style w:type="character" w:customStyle="1" w:styleId="WW8Num53z4">
    <w:name w:val="WW8Num53z4"/>
    <w:rsid w:val="008468E9"/>
  </w:style>
  <w:style w:type="character" w:customStyle="1" w:styleId="WW8Num53z5">
    <w:name w:val="WW8Num53z5"/>
    <w:rsid w:val="008468E9"/>
  </w:style>
  <w:style w:type="character" w:customStyle="1" w:styleId="WW8Num53z6">
    <w:name w:val="WW8Num53z6"/>
    <w:rsid w:val="008468E9"/>
  </w:style>
  <w:style w:type="character" w:customStyle="1" w:styleId="WW8Num53z7">
    <w:name w:val="WW8Num53z7"/>
    <w:rsid w:val="008468E9"/>
  </w:style>
  <w:style w:type="character" w:customStyle="1" w:styleId="WW8Num53z8">
    <w:name w:val="WW8Num53z8"/>
    <w:rsid w:val="008468E9"/>
  </w:style>
  <w:style w:type="character" w:customStyle="1" w:styleId="WW8Num54z0">
    <w:name w:val="WW8Num54z0"/>
    <w:rsid w:val="008468E9"/>
    <w:rPr>
      <w:rFonts w:cs="Tahoma"/>
      <w:b/>
      <w:bCs/>
      <w:i w:val="0"/>
      <w:lang w:val="pl-PL"/>
    </w:rPr>
  </w:style>
  <w:style w:type="character" w:customStyle="1" w:styleId="WW8Num54z1">
    <w:name w:val="WW8Num54z1"/>
    <w:rsid w:val="008468E9"/>
    <w:rPr>
      <w:b w:val="0"/>
      <w:sz w:val="20"/>
    </w:rPr>
  </w:style>
  <w:style w:type="character" w:customStyle="1" w:styleId="WW8Num54z2">
    <w:name w:val="WW8Num54z2"/>
    <w:rsid w:val="008468E9"/>
  </w:style>
  <w:style w:type="character" w:customStyle="1" w:styleId="WW8Num54z3">
    <w:name w:val="WW8Num54z3"/>
    <w:rsid w:val="008468E9"/>
  </w:style>
  <w:style w:type="character" w:customStyle="1" w:styleId="WW8Num54z4">
    <w:name w:val="WW8Num54z4"/>
    <w:rsid w:val="008468E9"/>
  </w:style>
  <w:style w:type="character" w:customStyle="1" w:styleId="WW8Num54z5">
    <w:name w:val="WW8Num54z5"/>
    <w:rsid w:val="008468E9"/>
  </w:style>
  <w:style w:type="character" w:customStyle="1" w:styleId="WW8Num54z6">
    <w:name w:val="WW8Num54z6"/>
    <w:rsid w:val="008468E9"/>
  </w:style>
  <w:style w:type="character" w:customStyle="1" w:styleId="WW8Num54z7">
    <w:name w:val="WW8Num54z7"/>
    <w:rsid w:val="008468E9"/>
  </w:style>
  <w:style w:type="character" w:customStyle="1" w:styleId="WW8Num54z8">
    <w:name w:val="WW8Num54z8"/>
    <w:rsid w:val="008468E9"/>
  </w:style>
  <w:style w:type="character" w:customStyle="1" w:styleId="WW8Num55z0">
    <w:name w:val="WW8Num55z0"/>
    <w:rsid w:val="008468E9"/>
    <w:rPr>
      <w:color w:val="000000"/>
    </w:rPr>
  </w:style>
  <w:style w:type="character" w:customStyle="1" w:styleId="WW8Num55z1">
    <w:name w:val="WW8Num55z1"/>
    <w:rsid w:val="008468E9"/>
  </w:style>
  <w:style w:type="character" w:customStyle="1" w:styleId="WW8Num55z2">
    <w:name w:val="WW8Num55z2"/>
    <w:rsid w:val="008468E9"/>
  </w:style>
  <w:style w:type="character" w:customStyle="1" w:styleId="WW8Num55z3">
    <w:name w:val="WW8Num55z3"/>
    <w:rsid w:val="008468E9"/>
  </w:style>
  <w:style w:type="character" w:customStyle="1" w:styleId="WW8Num55z4">
    <w:name w:val="WW8Num55z4"/>
    <w:rsid w:val="008468E9"/>
  </w:style>
  <w:style w:type="character" w:customStyle="1" w:styleId="WW8Num55z5">
    <w:name w:val="WW8Num55z5"/>
    <w:rsid w:val="008468E9"/>
  </w:style>
  <w:style w:type="character" w:customStyle="1" w:styleId="WW8Num55z6">
    <w:name w:val="WW8Num55z6"/>
    <w:rsid w:val="008468E9"/>
  </w:style>
  <w:style w:type="character" w:customStyle="1" w:styleId="WW8Num55z7">
    <w:name w:val="WW8Num55z7"/>
    <w:rsid w:val="008468E9"/>
  </w:style>
  <w:style w:type="character" w:customStyle="1" w:styleId="WW8Num55z8">
    <w:name w:val="WW8Num55z8"/>
    <w:rsid w:val="008468E9"/>
  </w:style>
  <w:style w:type="character" w:customStyle="1" w:styleId="WW8Num56z0">
    <w:name w:val="WW8Num56z0"/>
    <w:rsid w:val="008468E9"/>
    <w:rPr>
      <w:rFonts w:ascii="Times New Roman" w:eastAsia="Times New Roman" w:hAnsi="Times New Roman" w:cs="Times New Roman"/>
      <w:color w:val="000000"/>
    </w:rPr>
  </w:style>
  <w:style w:type="character" w:customStyle="1" w:styleId="WW8Num56z1">
    <w:name w:val="WW8Num56z1"/>
    <w:rsid w:val="008468E9"/>
    <w:rPr>
      <w:rFonts w:ascii="Courier New" w:hAnsi="Courier New" w:cs="Courier New"/>
    </w:rPr>
  </w:style>
  <w:style w:type="character" w:customStyle="1" w:styleId="WW8Num56z2">
    <w:name w:val="WW8Num56z2"/>
    <w:rsid w:val="008468E9"/>
    <w:rPr>
      <w:rFonts w:ascii="Wingdings" w:hAnsi="Wingdings" w:cs="Wingdings"/>
    </w:rPr>
  </w:style>
  <w:style w:type="character" w:customStyle="1" w:styleId="WW8Num56z3">
    <w:name w:val="WW8Num56z3"/>
    <w:rsid w:val="008468E9"/>
    <w:rPr>
      <w:rFonts w:ascii="Symbol" w:hAnsi="Symbol" w:cs="Symbol"/>
    </w:rPr>
  </w:style>
  <w:style w:type="character" w:customStyle="1" w:styleId="WW8Num56z4">
    <w:name w:val="WW8Num56z4"/>
    <w:rsid w:val="008468E9"/>
  </w:style>
  <w:style w:type="character" w:customStyle="1" w:styleId="WW8Num56z5">
    <w:name w:val="WW8Num56z5"/>
    <w:rsid w:val="008468E9"/>
  </w:style>
  <w:style w:type="character" w:customStyle="1" w:styleId="WW8Num56z6">
    <w:name w:val="WW8Num56z6"/>
    <w:rsid w:val="008468E9"/>
  </w:style>
  <w:style w:type="character" w:customStyle="1" w:styleId="WW8Num56z7">
    <w:name w:val="WW8Num56z7"/>
    <w:rsid w:val="008468E9"/>
  </w:style>
  <w:style w:type="character" w:customStyle="1" w:styleId="WW8Num56z8">
    <w:name w:val="WW8Num56z8"/>
    <w:rsid w:val="008468E9"/>
  </w:style>
  <w:style w:type="character" w:customStyle="1" w:styleId="WW8Num57z0">
    <w:name w:val="WW8Num57z0"/>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7z1">
    <w:name w:val="WW8Num57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8z0">
    <w:name w:val="WW8Num58z0"/>
    <w:rsid w:val="008468E9"/>
  </w:style>
  <w:style w:type="character" w:customStyle="1" w:styleId="WW8Num58z1">
    <w:name w:val="WW8Num58z1"/>
    <w:rsid w:val="008468E9"/>
    <w:rPr>
      <w:rFonts w:cs="Tahoma"/>
      <w:lang w:val="pl-PL"/>
    </w:rPr>
  </w:style>
  <w:style w:type="character" w:customStyle="1" w:styleId="WW8Num58z2">
    <w:name w:val="WW8Num58z2"/>
    <w:rsid w:val="008468E9"/>
  </w:style>
  <w:style w:type="character" w:customStyle="1" w:styleId="WW8Num58z3">
    <w:name w:val="WW8Num58z3"/>
    <w:rsid w:val="008468E9"/>
  </w:style>
  <w:style w:type="character" w:customStyle="1" w:styleId="WW8Num58z4">
    <w:name w:val="WW8Num58z4"/>
    <w:rsid w:val="008468E9"/>
  </w:style>
  <w:style w:type="character" w:customStyle="1" w:styleId="WW8Num58z5">
    <w:name w:val="WW8Num58z5"/>
    <w:rsid w:val="008468E9"/>
  </w:style>
  <w:style w:type="character" w:customStyle="1" w:styleId="WW8Num58z6">
    <w:name w:val="WW8Num58z6"/>
    <w:rsid w:val="008468E9"/>
  </w:style>
  <w:style w:type="character" w:customStyle="1" w:styleId="WW8Num58z7">
    <w:name w:val="WW8Num58z7"/>
    <w:rsid w:val="008468E9"/>
  </w:style>
  <w:style w:type="character" w:customStyle="1" w:styleId="WW8Num58z8">
    <w:name w:val="WW8Num58z8"/>
    <w:rsid w:val="008468E9"/>
  </w:style>
  <w:style w:type="character" w:customStyle="1" w:styleId="WW8Num59z0">
    <w:name w:val="WW8Num59z0"/>
    <w:rsid w:val="008468E9"/>
    <w:rPr>
      <w:rFonts w:ascii="Symbol" w:hAnsi="Symbol" w:cs="Symbol"/>
      <w:bCs/>
    </w:rPr>
  </w:style>
  <w:style w:type="character" w:customStyle="1" w:styleId="WW8Num59z1">
    <w:name w:val="WW8Num59z1"/>
    <w:rsid w:val="008468E9"/>
    <w:rPr>
      <w:rFonts w:ascii="Courier New" w:eastAsia="Calibri" w:hAnsi="Courier New" w:cs="Courier New"/>
      <w:lang w:val="pl-PL" w:eastAsia="ar-SA" w:bidi="ar-SA"/>
    </w:rPr>
  </w:style>
  <w:style w:type="character" w:customStyle="1" w:styleId="WW8Num60z0">
    <w:name w:val="WW8Num60z0"/>
    <w:rsid w:val="008468E9"/>
    <w:rPr>
      <w:rFonts w:ascii="Calibri" w:eastAsia="MS Reference Sans Serif" w:hAnsi="Calibri" w:cs="Calibri"/>
      <w:b w:val="0"/>
      <w:color w:val="000000"/>
      <w:sz w:val="20"/>
      <w:szCs w:val="20"/>
    </w:rPr>
  </w:style>
  <w:style w:type="character" w:customStyle="1" w:styleId="WW8Num60z1">
    <w:name w:val="WW8Num60z1"/>
    <w:rsid w:val="008468E9"/>
    <w:rPr>
      <w:rFonts w:eastAsia="Calibri"/>
      <w:b w:val="0"/>
      <w:i/>
      <w:color w:val="000000"/>
      <w:lang w:val="pl-PL" w:eastAsia="ar-SA" w:bidi="ar-SA"/>
    </w:rPr>
  </w:style>
  <w:style w:type="character" w:customStyle="1" w:styleId="WW8Num60z2">
    <w:name w:val="WW8Num60z2"/>
    <w:rsid w:val="008468E9"/>
  </w:style>
  <w:style w:type="character" w:customStyle="1" w:styleId="WW8Num60z3">
    <w:name w:val="WW8Num60z3"/>
    <w:rsid w:val="008468E9"/>
  </w:style>
  <w:style w:type="character" w:customStyle="1" w:styleId="WW8Num60z4">
    <w:name w:val="WW8Num60z4"/>
    <w:rsid w:val="008468E9"/>
  </w:style>
  <w:style w:type="character" w:customStyle="1" w:styleId="WW8Num60z5">
    <w:name w:val="WW8Num60z5"/>
    <w:rsid w:val="008468E9"/>
  </w:style>
  <w:style w:type="character" w:customStyle="1" w:styleId="WW8Num60z6">
    <w:name w:val="WW8Num60z6"/>
    <w:rsid w:val="008468E9"/>
  </w:style>
  <w:style w:type="character" w:customStyle="1" w:styleId="WW8Num60z7">
    <w:name w:val="WW8Num60z7"/>
    <w:rsid w:val="008468E9"/>
  </w:style>
  <w:style w:type="character" w:customStyle="1" w:styleId="WW8Num60z8">
    <w:name w:val="WW8Num60z8"/>
    <w:rsid w:val="008468E9"/>
  </w:style>
  <w:style w:type="character" w:customStyle="1" w:styleId="WW8Num61z0">
    <w:name w:val="WW8Num61z0"/>
    <w:rsid w:val="008468E9"/>
    <w:rPr>
      <w:rFonts w:ascii="Times New Roman" w:eastAsia="Times New Roman" w:hAnsi="Times New Roman" w:cs="Times New Roman"/>
    </w:rPr>
  </w:style>
  <w:style w:type="character" w:customStyle="1" w:styleId="WW8Num61z1">
    <w:name w:val="WW8Num61z1"/>
    <w:rsid w:val="008468E9"/>
    <w:rPr>
      <w:b w:val="0"/>
    </w:rPr>
  </w:style>
  <w:style w:type="character" w:customStyle="1" w:styleId="WW8Num61z2">
    <w:name w:val="WW8Num61z2"/>
    <w:rsid w:val="008468E9"/>
  </w:style>
  <w:style w:type="character" w:customStyle="1" w:styleId="WW8Num61z3">
    <w:name w:val="WW8Num61z3"/>
    <w:rsid w:val="008468E9"/>
  </w:style>
  <w:style w:type="character" w:customStyle="1" w:styleId="WW8Num61z4">
    <w:name w:val="WW8Num61z4"/>
    <w:rsid w:val="008468E9"/>
  </w:style>
  <w:style w:type="character" w:customStyle="1" w:styleId="WW8Num61z5">
    <w:name w:val="WW8Num61z5"/>
    <w:rsid w:val="008468E9"/>
  </w:style>
  <w:style w:type="character" w:customStyle="1" w:styleId="WW8Num61z6">
    <w:name w:val="WW8Num61z6"/>
    <w:rsid w:val="008468E9"/>
  </w:style>
  <w:style w:type="character" w:customStyle="1" w:styleId="WW8Num61z7">
    <w:name w:val="WW8Num61z7"/>
    <w:rsid w:val="008468E9"/>
  </w:style>
  <w:style w:type="character" w:customStyle="1" w:styleId="WW8Num61z8">
    <w:name w:val="WW8Num61z8"/>
    <w:rsid w:val="008468E9"/>
  </w:style>
  <w:style w:type="character" w:customStyle="1" w:styleId="WW8Num62z0">
    <w:name w:val="WW8Num62z0"/>
    <w:rsid w:val="008468E9"/>
    <w:rPr>
      <w:rFonts w:ascii="Tahoma" w:hAnsi="Tahoma" w:cs="Tahoma"/>
    </w:rPr>
  </w:style>
  <w:style w:type="character" w:customStyle="1" w:styleId="WW8Num62z1">
    <w:name w:val="WW8Num62z1"/>
    <w:rsid w:val="008468E9"/>
  </w:style>
  <w:style w:type="character" w:customStyle="1" w:styleId="WW8Num63z0">
    <w:name w:val="WW8Num63z0"/>
    <w:rsid w:val="008468E9"/>
    <w:rPr>
      <w:rFonts w:ascii="Tahoma" w:hAnsi="Tahoma" w:cs="Tahoma"/>
    </w:rPr>
  </w:style>
  <w:style w:type="character" w:customStyle="1" w:styleId="WW8Num63z1">
    <w:name w:val="WW8Num63z1"/>
    <w:rsid w:val="008468E9"/>
  </w:style>
  <w:style w:type="character" w:customStyle="1" w:styleId="WW8Num63z2">
    <w:name w:val="WW8Num63z2"/>
    <w:rsid w:val="008468E9"/>
  </w:style>
  <w:style w:type="character" w:customStyle="1" w:styleId="WW8Num63z3">
    <w:name w:val="WW8Num63z3"/>
    <w:rsid w:val="008468E9"/>
  </w:style>
  <w:style w:type="character" w:customStyle="1" w:styleId="WW8Num63z4">
    <w:name w:val="WW8Num63z4"/>
    <w:rsid w:val="008468E9"/>
  </w:style>
  <w:style w:type="character" w:customStyle="1" w:styleId="WW8Num63z5">
    <w:name w:val="WW8Num63z5"/>
    <w:rsid w:val="008468E9"/>
  </w:style>
  <w:style w:type="character" w:customStyle="1" w:styleId="WW8Num63z6">
    <w:name w:val="WW8Num63z6"/>
    <w:rsid w:val="008468E9"/>
  </w:style>
  <w:style w:type="character" w:customStyle="1" w:styleId="WW8Num63z7">
    <w:name w:val="WW8Num63z7"/>
    <w:rsid w:val="008468E9"/>
  </w:style>
  <w:style w:type="character" w:customStyle="1" w:styleId="WW8Num63z8">
    <w:name w:val="WW8Num63z8"/>
    <w:rsid w:val="008468E9"/>
  </w:style>
  <w:style w:type="character" w:customStyle="1" w:styleId="WW8Num64z0">
    <w:name w:val="WW8Num64z0"/>
    <w:rsid w:val="008468E9"/>
    <w:rPr>
      <w:rFonts w:ascii="Symbol" w:hAnsi="Symbol" w:cs="Symbol"/>
      <w:sz w:val="20"/>
      <w:szCs w:val="20"/>
    </w:rPr>
  </w:style>
  <w:style w:type="character" w:customStyle="1" w:styleId="WW8Num64z1">
    <w:name w:val="WW8Num64z1"/>
    <w:rsid w:val="008468E9"/>
    <w:rPr>
      <w:rFonts w:ascii="Courier New" w:hAnsi="Courier New" w:cs="Courier New"/>
    </w:rPr>
  </w:style>
  <w:style w:type="character" w:customStyle="1" w:styleId="WW8Num65z0">
    <w:name w:val="WW8Num65z0"/>
    <w:rsid w:val="008468E9"/>
    <w:rPr>
      <w:rFonts w:ascii="Tahoma" w:hAnsi="Tahoma" w:cs="Tahoma"/>
    </w:rPr>
  </w:style>
  <w:style w:type="character" w:customStyle="1" w:styleId="WW8Num65z1">
    <w:name w:val="WW8Num6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66z0">
    <w:name w:val="WW8Num66z0"/>
    <w:rsid w:val="008468E9"/>
    <w:rPr>
      <w:rFonts w:ascii="Tahoma" w:hAnsi="Tahoma" w:cs="Tahoma"/>
      <w:color w:val="000000"/>
    </w:rPr>
  </w:style>
  <w:style w:type="character" w:customStyle="1" w:styleId="WW8Num66z1">
    <w:name w:val="WW8Num66z1"/>
    <w:rsid w:val="008468E9"/>
  </w:style>
  <w:style w:type="character" w:customStyle="1" w:styleId="WW8Num67z0">
    <w:name w:val="WW8Num67z0"/>
    <w:rsid w:val="008468E9"/>
    <w:rPr>
      <w:sz w:val="20"/>
    </w:rPr>
  </w:style>
  <w:style w:type="character" w:customStyle="1" w:styleId="WW8Num67z1">
    <w:name w:val="WW8Num67z1"/>
    <w:rsid w:val="008468E9"/>
  </w:style>
  <w:style w:type="character" w:customStyle="1" w:styleId="WW8Num67z2">
    <w:name w:val="WW8Num67z2"/>
    <w:rsid w:val="008468E9"/>
  </w:style>
  <w:style w:type="character" w:customStyle="1" w:styleId="WW8Num67z3">
    <w:name w:val="WW8Num67z3"/>
    <w:rsid w:val="008468E9"/>
  </w:style>
  <w:style w:type="character" w:customStyle="1" w:styleId="WW8Num67z4">
    <w:name w:val="WW8Num67z4"/>
    <w:rsid w:val="008468E9"/>
  </w:style>
  <w:style w:type="character" w:customStyle="1" w:styleId="WW8Num67z5">
    <w:name w:val="WW8Num67z5"/>
    <w:rsid w:val="008468E9"/>
  </w:style>
  <w:style w:type="character" w:customStyle="1" w:styleId="WW8Num67z6">
    <w:name w:val="WW8Num67z6"/>
    <w:rsid w:val="008468E9"/>
  </w:style>
  <w:style w:type="character" w:customStyle="1" w:styleId="WW8Num67z7">
    <w:name w:val="WW8Num67z7"/>
    <w:rsid w:val="008468E9"/>
  </w:style>
  <w:style w:type="character" w:customStyle="1" w:styleId="WW8Num67z8">
    <w:name w:val="WW8Num67z8"/>
    <w:rsid w:val="008468E9"/>
  </w:style>
  <w:style w:type="character" w:customStyle="1" w:styleId="WW8Num68z0">
    <w:name w:val="WW8Num68z0"/>
    <w:rsid w:val="008468E9"/>
    <w:rPr>
      <w:rFonts w:ascii="Tahoma" w:hAnsi="Tahoma" w:cs="Tahoma"/>
      <w:color w:val="000000"/>
    </w:rPr>
  </w:style>
  <w:style w:type="character" w:customStyle="1" w:styleId="WW8Num68z1">
    <w:name w:val="WW8Num68z1"/>
    <w:rsid w:val="008468E9"/>
  </w:style>
  <w:style w:type="character" w:customStyle="1" w:styleId="WW8Num69z0">
    <w:name w:val="WW8Num69z0"/>
    <w:rsid w:val="008468E9"/>
    <w:rPr>
      <w:rFonts w:ascii="Tahoma" w:hAnsi="Tahoma" w:cs="Tahoma"/>
      <w:b w:val="0"/>
      <w:i w:val="0"/>
      <w:color w:val="000000"/>
    </w:rPr>
  </w:style>
  <w:style w:type="character" w:customStyle="1" w:styleId="WW8Num69z1">
    <w:name w:val="WW8Num69z1"/>
    <w:rsid w:val="008468E9"/>
  </w:style>
  <w:style w:type="character" w:customStyle="1" w:styleId="WW8Num70z0">
    <w:name w:val="WW8Num70z0"/>
    <w:rsid w:val="008468E9"/>
  </w:style>
  <w:style w:type="character" w:customStyle="1" w:styleId="WW8Num70z1">
    <w:name w:val="WW8Num70z1"/>
    <w:rsid w:val="008468E9"/>
    <w:rPr>
      <w:sz w:val="24"/>
      <w:szCs w:val="24"/>
    </w:rPr>
  </w:style>
  <w:style w:type="character" w:customStyle="1" w:styleId="WW8Num70z2">
    <w:name w:val="WW8Num70z2"/>
    <w:rsid w:val="008468E9"/>
  </w:style>
  <w:style w:type="character" w:customStyle="1" w:styleId="WW8Num70z3">
    <w:name w:val="WW8Num70z3"/>
    <w:rsid w:val="008468E9"/>
    <w:rPr>
      <w:rFonts w:ascii="Calibri" w:eastAsia="MS Reference Sans Serif" w:hAnsi="Calibri" w:cs="Calibri"/>
    </w:rPr>
  </w:style>
  <w:style w:type="character" w:customStyle="1" w:styleId="WW8Num70z4">
    <w:name w:val="WW8Num70z4"/>
    <w:rsid w:val="008468E9"/>
  </w:style>
  <w:style w:type="character" w:customStyle="1" w:styleId="WW8Num70z5">
    <w:name w:val="WW8Num70z5"/>
    <w:rsid w:val="008468E9"/>
  </w:style>
  <w:style w:type="character" w:customStyle="1" w:styleId="WW8Num70z6">
    <w:name w:val="WW8Num70z6"/>
    <w:rsid w:val="008468E9"/>
  </w:style>
  <w:style w:type="character" w:customStyle="1" w:styleId="WW8Num70z7">
    <w:name w:val="WW8Num70z7"/>
    <w:rsid w:val="008468E9"/>
  </w:style>
  <w:style w:type="character" w:customStyle="1" w:styleId="WW8Num70z8">
    <w:name w:val="WW8Num70z8"/>
    <w:rsid w:val="008468E9"/>
  </w:style>
  <w:style w:type="character" w:customStyle="1" w:styleId="WW8Num71z0">
    <w:name w:val="WW8Num71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1z1">
    <w:name w:val="WW8Num71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0">
    <w:name w:val="WW8Num72z0"/>
    <w:rsid w:val="008468E9"/>
    <w:rPr>
      <w:rFonts w:ascii="Tahoma" w:hAnsi="Tahoma" w:cs="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1">
    <w:name w:val="WW8Num72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2">
    <w:name w:val="WW8Num72z2"/>
    <w:rsid w:val="008468E9"/>
  </w:style>
  <w:style w:type="character" w:customStyle="1" w:styleId="WW8Num72z3">
    <w:name w:val="WW8Num72z3"/>
    <w:rsid w:val="008468E9"/>
  </w:style>
  <w:style w:type="character" w:customStyle="1" w:styleId="WW8Num72z4">
    <w:name w:val="WW8Num72z4"/>
    <w:rsid w:val="008468E9"/>
  </w:style>
  <w:style w:type="character" w:customStyle="1" w:styleId="WW8Num72z5">
    <w:name w:val="WW8Num72z5"/>
    <w:rsid w:val="008468E9"/>
  </w:style>
  <w:style w:type="character" w:customStyle="1" w:styleId="WW8Num72z6">
    <w:name w:val="WW8Num72z6"/>
    <w:rsid w:val="008468E9"/>
  </w:style>
  <w:style w:type="character" w:customStyle="1" w:styleId="WW8Num72z7">
    <w:name w:val="WW8Num72z7"/>
    <w:rsid w:val="008468E9"/>
  </w:style>
  <w:style w:type="character" w:customStyle="1" w:styleId="WW8Num72z8">
    <w:name w:val="WW8Num72z8"/>
    <w:rsid w:val="008468E9"/>
  </w:style>
  <w:style w:type="character" w:customStyle="1" w:styleId="WW8Num73z0">
    <w:name w:val="WW8Num73z0"/>
    <w:rsid w:val="008468E9"/>
    <w:rPr>
      <w:rFonts w:ascii="Tahoma" w:hAnsi="Tahoma" w:cs="Tahoma"/>
    </w:rPr>
  </w:style>
  <w:style w:type="character" w:customStyle="1" w:styleId="WW8Num73z1">
    <w:name w:val="WW8Num73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Domylnaczcionkaakapitu3">
    <w:name w:val="Domyślna czcionka akapitu3"/>
    <w:rsid w:val="008468E9"/>
  </w:style>
  <w:style w:type="character" w:customStyle="1" w:styleId="WW8Num5z1">
    <w:name w:val="WW8Num5z1"/>
    <w:rsid w:val="008468E9"/>
    <w:rPr>
      <w:rFonts w:cs="Tahoma"/>
    </w:rPr>
  </w:style>
  <w:style w:type="character" w:customStyle="1" w:styleId="WW8Num5z2">
    <w:name w:val="WW8Num5z2"/>
    <w:rsid w:val="008468E9"/>
  </w:style>
  <w:style w:type="character" w:customStyle="1" w:styleId="WW8Num5z4">
    <w:name w:val="WW8Num5z4"/>
    <w:rsid w:val="008468E9"/>
  </w:style>
  <w:style w:type="character" w:customStyle="1" w:styleId="WW8Num6z1">
    <w:name w:val="WW8Num6z1"/>
    <w:rsid w:val="008468E9"/>
    <w:rPr>
      <w:rFonts w:ascii="Courier New" w:hAnsi="Courier New" w:cs="Courier New"/>
    </w:rPr>
  </w:style>
  <w:style w:type="character" w:customStyle="1" w:styleId="WW8Num6z2">
    <w:name w:val="WW8Num6z2"/>
    <w:rsid w:val="008468E9"/>
    <w:rPr>
      <w:rFonts w:ascii="Wingdings" w:hAnsi="Wingdings" w:cs="Wingdings"/>
      <w:color w:val="000000"/>
      <w:sz w:val="20"/>
      <w:lang w:val="pl-PL"/>
    </w:rPr>
  </w:style>
  <w:style w:type="character" w:customStyle="1" w:styleId="WW8Num11z1">
    <w:name w:val="WW8Num11z1"/>
    <w:rsid w:val="008468E9"/>
  </w:style>
  <w:style w:type="character" w:customStyle="1" w:styleId="WW8Num11z2">
    <w:name w:val="WW8Num11z2"/>
    <w:rsid w:val="008468E9"/>
  </w:style>
  <w:style w:type="character" w:customStyle="1" w:styleId="WW8Num11z3">
    <w:name w:val="WW8Num11z3"/>
    <w:rsid w:val="008468E9"/>
  </w:style>
  <w:style w:type="character" w:customStyle="1" w:styleId="WW8Num11z4">
    <w:name w:val="WW8Num11z4"/>
    <w:rsid w:val="008468E9"/>
  </w:style>
  <w:style w:type="character" w:customStyle="1" w:styleId="WW8Num11z5">
    <w:name w:val="WW8Num11z5"/>
    <w:rsid w:val="008468E9"/>
  </w:style>
  <w:style w:type="character" w:customStyle="1" w:styleId="WW8Num11z6">
    <w:name w:val="WW8Num11z6"/>
    <w:rsid w:val="008468E9"/>
  </w:style>
  <w:style w:type="character" w:customStyle="1" w:styleId="WW8Num11z7">
    <w:name w:val="WW8Num11z7"/>
    <w:rsid w:val="008468E9"/>
  </w:style>
  <w:style w:type="character" w:customStyle="1" w:styleId="WW8Num11z8">
    <w:name w:val="WW8Num11z8"/>
    <w:rsid w:val="008468E9"/>
  </w:style>
  <w:style w:type="character" w:customStyle="1" w:styleId="WW8Num12z4">
    <w:name w:val="WW8Num12z4"/>
    <w:rsid w:val="008468E9"/>
  </w:style>
  <w:style w:type="character" w:customStyle="1" w:styleId="WW8Num12z5">
    <w:name w:val="WW8Num12z5"/>
    <w:rsid w:val="008468E9"/>
  </w:style>
  <w:style w:type="character" w:customStyle="1" w:styleId="WW8Num12z6">
    <w:name w:val="WW8Num12z6"/>
    <w:rsid w:val="008468E9"/>
  </w:style>
  <w:style w:type="character" w:customStyle="1" w:styleId="WW8Num12z7">
    <w:name w:val="WW8Num12z7"/>
    <w:rsid w:val="008468E9"/>
  </w:style>
  <w:style w:type="character" w:customStyle="1" w:styleId="WW8Num12z8">
    <w:name w:val="WW8Num12z8"/>
    <w:rsid w:val="008468E9"/>
  </w:style>
  <w:style w:type="character" w:customStyle="1" w:styleId="WW8Num14z1">
    <w:name w:val="WW8Num14z1"/>
    <w:rsid w:val="008468E9"/>
  </w:style>
  <w:style w:type="character" w:customStyle="1" w:styleId="WW8Num14z2">
    <w:name w:val="WW8Num14z2"/>
    <w:rsid w:val="008468E9"/>
    <w:rPr>
      <w:rFonts w:ascii="Symbol" w:hAnsi="Symbol" w:cs="Symbol"/>
    </w:rPr>
  </w:style>
  <w:style w:type="character" w:customStyle="1" w:styleId="WW8Num14z3">
    <w:name w:val="WW8Num14z3"/>
    <w:rsid w:val="008468E9"/>
  </w:style>
  <w:style w:type="character" w:customStyle="1" w:styleId="WW8Num14z4">
    <w:name w:val="WW8Num14z4"/>
    <w:rsid w:val="008468E9"/>
  </w:style>
  <w:style w:type="character" w:customStyle="1" w:styleId="WW8Num14z5">
    <w:name w:val="WW8Num14z5"/>
    <w:rsid w:val="008468E9"/>
  </w:style>
  <w:style w:type="character" w:customStyle="1" w:styleId="WW8Num14z6">
    <w:name w:val="WW8Num14z6"/>
    <w:rsid w:val="008468E9"/>
  </w:style>
  <w:style w:type="character" w:customStyle="1" w:styleId="WW8Num14z7">
    <w:name w:val="WW8Num14z7"/>
    <w:rsid w:val="008468E9"/>
  </w:style>
  <w:style w:type="character" w:customStyle="1" w:styleId="WW8Num14z8">
    <w:name w:val="WW8Num14z8"/>
    <w:rsid w:val="008468E9"/>
  </w:style>
  <w:style w:type="character" w:customStyle="1" w:styleId="WW8Num15z2">
    <w:name w:val="WW8Num15z2"/>
    <w:rsid w:val="008468E9"/>
  </w:style>
  <w:style w:type="character" w:customStyle="1" w:styleId="WW8Num15z3">
    <w:name w:val="WW8Num15z3"/>
    <w:rsid w:val="008468E9"/>
  </w:style>
  <w:style w:type="character" w:customStyle="1" w:styleId="WW8Num15z4">
    <w:name w:val="WW8Num15z4"/>
    <w:rsid w:val="008468E9"/>
  </w:style>
  <w:style w:type="character" w:customStyle="1" w:styleId="WW8Num15z5">
    <w:name w:val="WW8Num15z5"/>
    <w:rsid w:val="008468E9"/>
  </w:style>
  <w:style w:type="character" w:customStyle="1" w:styleId="WW8Num15z6">
    <w:name w:val="WW8Num15z6"/>
    <w:rsid w:val="008468E9"/>
  </w:style>
  <w:style w:type="character" w:customStyle="1" w:styleId="WW8Num15z7">
    <w:name w:val="WW8Num15z7"/>
    <w:rsid w:val="008468E9"/>
  </w:style>
  <w:style w:type="character" w:customStyle="1" w:styleId="WW8Num15z8">
    <w:name w:val="WW8Num15z8"/>
    <w:rsid w:val="008468E9"/>
  </w:style>
  <w:style w:type="character" w:customStyle="1" w:styleId="WW8Num17z1">
    <w:name w:val="WW8Num17z1"/>
    <w:rsid w:val="008468E9"/>
    <w:rPr>
      <w:rFonts w:ascii="Times New Roman" w:eastAsia="Times New Roman" w:hAnsi="Times New Roman" w:cs="Times New Roman"/>
      <w:sz w:val="20"/>
    </w:rPr>
  </w:style>
  <w:style w:type="character" w:customStyle="1" w:styleId="WW8Num17z2">
    <w:name w:val="WW8Num17z2"/>
    <w:rsid w:val="008468E9"/>
    <w:rPr>
      <w:rFonts w:ascii="Wingdings" w:hAnsi="Wingdings" w:cs="Wingdings"/>
    </w:rPr>
  </w:style>
  <w:style w:type="character" w:customStyle="1" w:styleId="WW8Num17z3">
    <w:name w:val="WW8Num17z3"/>
    <w:rsid w:val="008468E9"/>
  </w:style>
  <w:style w:type="character" w:customStyle="1" w:styleId="WW8Num17z4">
    <w:name w:val="WW8Num17z4"/>
    <w:rsid w:val="008468E9"/>
    <w:rPr>
      <w:rFonts w:ascii="Courier New" w:hAnsi="Courier New" w:cs="Courier New"/>
    </w:rPr>
  </w:style>
  <w:style w:type="character" w:customStyle="1" w:styleId="WW8Num17z5">
    <w:name w:val="WW8Num17z5"/>
    <w:rsid w:val="008468E9"/>
  </w:style>
  <w:style w:type="character" w:customStyle="1" w:styleId="WW8Num17z6">
    <w:name w:val="WW8Num17z6"/>
    <w:rsid w:val="008468E9"/>
  </w:style>
  <w:style w:type="character" w:customStyle="1" w:styleId="WW8Num17z7">
    <w:name w:val="WW8Num17z7"/>
    <w:rsid w:val="008468E9"/>
  </w:style>
  <w:style w:type="character" w:customStyle="1" w:styleId="WW8Num17z8">
    <w:name w:val="WW8Num17z8"/>
    <w:rsid w:val="008468E9"/>
  </w:style>
  <w:style w:type="character" w:customStyle="1" w:styleId="WW8Num19z1">
    <w:name w:val="WW8Num19z1"/>
    <w:rsid w:val="008468E9"/>
  </w:style>
  <w:style w:type="character" w:customStyle="1" w:styleId="WW8Num19z2">
    <w:name w:val="WW8Num19z2"/>
    <w:rsid w:val="008468E9"/>
  </w:style>
  <w:style w:type="character" w:customStyle="1" w:styleId="WW8Num19z3">
    <w:name w:val="WW8Num19z3"/>
    <w:rsid w:val="008468E9"/>
  </w:style>
  <w:style w:type="character" w:customStyle="1" w:styleId="WW8Num20z1">
    <w:name w:val="WW8Num20z1"/>
    <w:rsid w:val="008468E9"/>
  </w:style>
  <w:style w:type="character" w:customStyle="1" w:styleId="WW8Num28z2">
    <w:name w:val="WW8Num28z2"/>
    <w:rsid w:val="008468E9"/>
    <w:rPr>
      <w:rFonts w:cs="Tahoma"/>
    </w:rPr>
  </w:style>
  <w:style w:type="character" w:customStyle="1" w:styleId="WW8Num29z1">
    <w:name w:val="WW8Num29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9z2">
    <w:name w:val="WW8Num59z2"/>
    <w:rsid w:val="008468E9"/>
    <w:rPr>
      <w:rFonts w:ascii="Wingdings" w:hAnsi="Wingdings" w:cs="Wingdings"/>
    </w:rPr>
  </w:style>
  <w:style w:type="character" w:customStyle="1" w:styleId="WW8Num59z3">
    <w:name w:val="WW8Num59z3"/>
    <w:rsid w:val="008468E9"/>
  </w:style>
  <w:style w:type="character" w:customStyle="1" w:styleId="WW8Num59z4">
    <w:name w:val="WW8Num59z4"/>
    <w:rsid w:val="008468E9"/>
  </w:style>
  <w:style w:type="character" w:customStyle="1" w:styleId="WW8Num59z5">
    <w:name w:val="WW8Num59z5"/>
    <w:rsid w:val="008468E9"/>
    <w:rPr>
      <w:rFonts w:ascii="Tahoma" w:hAnsi="Tahoma" w:cs="Tahoma"/>
    </w:rPr>
  </w:style>
  <w:style w:type="character" w:customStyle="1" w:styleId="WW8Num59z6">
    <w:name w:val="WW8Num59z6"/>
    <w:rsid w:val="008468E9"/>
  </w:style>
  <w:style w:type="character" w:customStyle="1" w:styleId="WW8Num59z7">
    <w:name w:val="WW8Num59z7"/>
    <w:rsid w:val="008468E9"/>
  </w:style>
  <w:style w:type="character" w:customStyle="1" w:styleId="WW8Num59z8">
    <w:name w:val="WW8Num59z8"/>
    <w:rsid w:val="008468E9"/>
  </w:style>
  <w:style w:type="character" w:customStyle="1" w:styleId="WW8Num62z2">
    <w:name w:val="WW8Num62z2"/>
    <w:rsid w:val="008468E9"/>
  </w:style>
  <w:style w:type="character" w:customStyle="1" w:styleId="WW8Num62z3">
    <w:name w:val="WW8Num62z3"/>
    <w:rsid w:val="008468E9"/>
  </w:style>
  <w:style w:type="character" w:customStyle="1" w:styleId="WW8Num62z4">
    <w:name w:val="WW8Num62z4"/>
    <w:rsid w:val="008468E9"/>
  </w:style>
  <w:style w:type="character" w:customStyle="1" w:styleId="WW8Num62z5">
    <w:name w:val="WW8Num62z5"/>
    <w:rsid w:val="008468E9"/>
  </w:style>
  <w:style w:type="character" w:customStyle="1" w:styleId="WW8Num62z6">
    <w:name w:val="WW8Num62z6"/>
    <w:rsid w:val="008468E9"/>
  </w:style>
  <w:style w:type="character" w:customStyle="1" w:styleId="WW8Num62z7">
    <w:name w:val="WW8Num62z7"/>
    <w:rsid w:val="008468E9"/>
  </w:style>
  <w:style w:type="character" w:customStyle="1" w:styleId="WW8Num62z8">
    <w:name w:val="WW8Num62z8"/>
    <w:rsid w:val="008468E9"/>
  </w:style>
  <w:style w:type="character" w:customStyle="1" w:styleId="WW8Num64z2">
    <w:name w:val="WW8Num64z2"/>
    <w:rsid w:val="008468E9"/>
    <w:rPr>
      <w:rFonts w:ascii="Wingdings" w:hAnsi="Wingdings" w:cs="Wingdings"/>
    </w:rPr>
  </w:style>
  <w:style w:type="character" w:customStyle="1" w:styleId="WW8Num64z3">
    <w:name w:val="WW8Num64z3"/>
    <w:rsid w:val="008468E9"/>
  </w:style>
  <w:style w:type="character" w:customStyle="1" w:styleId="WW8Num64z4">
    <w:name w:val="WW8Num64z4"/>
    <w:rsid w:val="008468E9"/>
  </w:style>
  <w:style w:type="character" w:customStyle="1" w:styleId="WW8Num64z5">
    <w:name w:val="WW8Num64z5"/>
    <w:rsid w:val="008468E9"/>
  </w:style>
  <w:style w:type="character" w:customStyle="1" w:styleId="WW8Num64z6">
    <w:name w:val="WW8Num64z6"/>
    <w:rsid w:val="008468E9"/>
  </w:style>
  <w:style w:type="character" w:customStyle="1" w:styleId="WW8Num64z7">
    <w:name w:val="WW8Num64z7"/>
    <w:rsid w:val="008468E9"/>
  </w:style>
  <w:style w:type="character" w:customStyle="1" w:styleId="WW8Num64z8">
    <w:name w:val="WW8Num64z8"/>
    <w:rsid w:val="008468E9"/>
  </w:style>
  <w:style w:type="character" w:customStyle="1" w:styleId="WW8Num5z3">
    <w:name w:val="WW8Num5z3"/>
    <w:rsid w:val="008468E9"/>
  </w:style>
  <w:style w:type="character" w:customStyle="1" w:styleId="WW8Num5z5">
    <w:name w:val="WW8Num5z5"/>
    <w:rsid w:val="008468E9"/>
  </w:style>
  <w:style w:type="character" w:customStyle="1" w:styleId="WW8Num5z6">
    <w:name w:val="WW8Num5z6"/>
    <w:rsid w:val="008468E9"/>
  </w:style>
  <w:style w:type="character" w:customStyle="1" w:styleId="WW8Num5z7">
    <w:name w:val="WW8Num5z7"/>
    <w:rsid w:val="008468E9"/>
  </w:style>
  <w:style w:type="character" w:customStyle="1" w:styleId="WW8Num5z8">
    <w:name w:val="WW8Num5z8"/>
    <w:rsid w:val="008468E9"/>
  </w:style>
  <w:style w:type="character" w:customStyle="1" w:styleId="WW8Num8z2">
    <w:name w:val="WW8Num8z2"/>
    <w:rsid w:val="008468E9"/>
  </w:style>
  <w:style w:type="character" w:customStyle="1" w:styleId="WW8Num8z3">
    <w:name w:val="WW8Num8z3"/>
    <w:rsid w:val="008468E9"/>
  </w:style>
  <w:style w:type="character" w:customStyle="1" w:styleId="WW8Num8z4">
    <w:name w:val="WW8Num8z4"/>
    <w:rsid w:val="008468E9"/>
  </w:style>
  <w:style w:type="character" w:customStyle="1" w:styleId="WW8Num8z5">
    <w:name w:val="WW8Num8z5"/>
    <w:rsid w:val="008468E9"/>
  </w:style>
  <w:style w:type="character" w:customStyle="1" w:styleId="WW8Num8z6">
    <w:name w:val="WW8Num8z6"/>
    <w:rsid w:val="008468E9"/>
  </w:style>
  <w:style w:type="character" w:customStyle="1" w:styleId="WW8Num8z7">
    <w:name w:val="WW8Num8z7"/>
    <w:rsid w:val="008468E9"/>
  </w:style>
  <w:style w:type="character" w:customStyle="1" w:styleId="WW8Num8z8">
    <w:name w:val="WW8Num8z8"/>
    <w:rsid w:val="008468E9"/>
  </w:style>
  <w:style w:type="character" w:customStyle="1" w:styleId="WW8Num13z1">
    <w:name w:val="WW8Num13z1"/>
    <w:rsid w:val="008468E9"/>
  </w:style>
  <w:style w:type="character" w:customStyle="1" w:styleId="WW8Num13z2">
    <w:name w:val="WW8Num13z2"/>
    <w:rsid w:val="008468E9"/>
  </w:style>
  <w:style w:type="character" w:customStyle="1" w:styleId="WW8Num13z3">
    <w:name w:val="WW8Num13z3"/>
    <w:rsid w:val="008468E9"/>
  </w:style>
  <w:style w:type="character" w:customStyle="1" w:styleId="WW8Num13z4">
    <w:name w:val="WW8Num13z4"/>
    <w:rsid w:val="008468E9"/>
  </w:style>
  <w:style w:type="character" w:customStyle="1" w:styleId="WW8Num13z5">
    <w:name w:val="WW8Num13z5"/>
    <w:rsid w:val="008468E9"/>
  </w:style>
  <w:style w:type="character" w:customStyle="1" w:styleId="WW8Num13z6">
    <w:name w:val="WW8Num13z6"/>
    <w:rsid w:val="008468E9"/>
  </w:style>
  <w:style w:type="character" w:customStyle="1" w:styleId="WW8Num13z7">
    <w:name w:val="WW8Num13z7"/>
    <w:rsid w:val="008468E9"/>
  </w:style>
  <w:style w:type="character" w:customStyle="1" w:styleId="WW8Num13z8">
    <w:name w:val="WW8Num13z8"/>
    <w:rsid w:val="008468E9"/>
  </w:style>
  <w:style w:type="character" w:customStyle="1" w:styleId="WW8Num16z1">
    <w:name w:val="WW8Num1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2">
    <w:name w:val="WW8Num16z2"/>
    <w:rsid w:val="008468E9"/>
  </w:style>
  <w:style w:type="character" w:customStyle="1" w:styleId="WW8Num16z3">
    <w:name w:val="WW8Num16z3"/>
    <w:rsid w:val="008468E9"/>
  </w:style>
  <w:style w:type="character" w:customStyle="1" w:styleId="WW8Num16z4">
    <w:name w:val="WW8Num16z4"/>
    <w:rsid w:val="008468E9"/>
  </w:style>
  <w:style w:type="character" w:customStyle="1" w:styleId="WW8Num16z5">
    <w:name w:val="WW8Num16z5"/>
    <w:rsid w:val="008468E9"/>
  </w:style>
  <w:style w:type="character" w:customStyle="1" w:styleId="WW8Num16z6">
    <w:name w:val="WW8Num16z6"/>
    <w:rsid w:val="008468E9"/>
  </w:style>
  <w:style w:type="character" w:customStyle="1" w:styleId="WW8Num16z7">
    <w:name w:val="WW8Num16z7"/>
    <w:rsid w:val="008468E9"/>
  </w:style>
  <w:style w:type="character" w:customStyle="1" w:styleId="WW8Num16z8">
    <w:name w:val="WW8Num16z8"/>
    <w:rsid w:val="008468E9"/>
  </w:style>
  <w:style w:type="character" w:customStyle="1" w:styleId="WW8Num19z4">
    <w:name w:val="WW8Num19z4"/>
    <w:rsid w:val="008468E9"/>
  </w:style>
  <w:style w:type="character" w:customStyle="1" w:styleId="WW8Num19z5">
    <w:name w:val="WW8Num19z5"/>
    <w:rsid w:val="008468E9"/>
  </w:style>
  <w:style w:type="character" w:customStyle="1" w:styleId="WW8Num19z6">
    <w:name w:val="WW8Num19z6"/>
    <w:rsid w:val="008468E9"/>
  </w:style>
  <w:style w:type="character" w:customStyle="1" w:styleId="WW8Num19z7">
    <w:name w:val="WW8Num19z7"/>
    <w:rsid w:val="008468E9"/>
  </w:style>
  <w:style w:type="character" w:customStyle="1" w:styleId="WW8Num19z8">
    <w:name w:val="WW8Num19z8"/>
    <w:rsid w:val="008468E9"/>
  </w:style>
  <w:style w:type="character" w:customStyle="1" w:styleId="WW8Num20z2">
    <w:name w:val="WW8Num20z2"/>
    <w:rsid w:val="008468E9"/>
  </w:style>
  <w:style w:type="character" w:customStyle="1" w:styleId="WW8Num20z3">
    <w:name w:val="WW8Num20z3"/>
    <w:rsid w:val="008468E9"/>
  </w:style>
  <w:style w:type="character" w:customStyle="1" w:styleId="WW8Num20z4">
    <w:name w:val="WW8Num20z4"/>
    <w:rsid w:val="008468E9"/>
  </w:style>
  <w:style w:type="character" w:customStyle="1" w:styleId="WW8Num20z5">
    <w:name w:val="WW8Num20z5"/>
    <w:rsid w:val="008468E9"/>
  </w:style>
  <w:style w:type="character" w:customStyle="1" w:styleId="WW8Num20z6">
    <w:name w:val="WW8Num20z6"/>
    <w:rsid w:val="008468E9"/>
  </w:style>
  <w:style w:type="character" w:customStyle="1" w:styleId="WW8Num20z7">
    <w:name w:val="WW8Num20z7"/>
    <w:rsid w:val="008468E9"/>
  </w:style>
  <w:style w:type="character" w:customStyle="1" w:styleId="WW8Num20z8">
    <w:name w:val="WW8Num20z8"/>
    <w:rsid w:val="008468E9"/>
  </w:style>
  <w:style w:type="character" w:customStyle="1" w:styleId="WW8Num21z1">
    <w:name w:val="WW8Num21z1"/>
    <w:rsid w:val="008468E9"/>
    <w:rPr>
      <w:sz w:val="20"/>
    </w:rPr>
  </w:style>
  <w:style w:type="character" w:customStyle="1" w:styleId="WW8Num21z2">
    <w:name w:val="WW8Num21z2"/>
    <w:rsid w:val="008468E9"/>
  </w:style>
  <w:style w:type="character" w:customStyle="1" w:styleId="WW8Num21z3">
    <w:name w:val="WW8Num21z3"/>
    <w:rsid w:val="008468E9"/>
    <w:rPr>
      <w:rFonts w:ascii="Calibri" w:eastAsia="MS Reference Sans Serif" w:hAnsi="Calibri" w:cs="Calibri"/>
    </w:rPr>
  </w:style>
  <w:style w:type="character" w:customStyle="1" w:styleId="WW8Num21z4">
    <w:name w:val="WW8Num21z4"/>
    <w:rsid w:val="008468E9"/>
  </w:style>
  <w:style w:type="character" w:customStyle="1" w:styleId="WW8Num21z5">
    <w:name w:val="WW8Num21z5"/>
    <w:rsid w:val="008468E9"/>
  </w:style>
  <w:style w:type="character" w:customStyle="1" w:styleId="WW8Num21z6">
    <w:name w:val="WW8Num21z6"/>
    <w:rsid w:val="008468E9"/>
  </w:style>
  <w:style w:type="character" w:customStyle="1" w:styleId="WW8Num21z7">
    <w:name w:val="WW8Num21z7"/>
    <w:rsid w:val="008468E9"/>
  </w:style>
  <w:style w:type="character" w:customStyle="1" w:styleId="WW8Num21z8">
    <w:name w:val="WW8Num21z8"/>
    <w:rsid w:val="008468E9"/>
  </w:style>
  <w:style w:type="character" w:customStyle="1" w:styleId="WW8Num22z1">
    <w:name w:val="WW8Num22z1"/>
    <w:rsid w:val="008468E9"/>
    <w:rPr>
      <w:rFonts w:ascii="Tahoma" w:hAnsi="Tahoma" w:cs="Tahoma"/>
      <w:sz w:val="22"/>
      <w:szCs w:val="22"/>
    </w:rPr>
  </w:style>
  <w:style w:type="character" w:customStyle="1" w:styleId="WW8Num22z2">
    <w:name w:val="WW8Num22z2"/>
    <w:rsid w:val="008468E9"/>
  </w:style>
  <w:style w:type="character" w:customStyle="1" w:styleId="WW8Num22z3">
    <w:name w:val="WW8Num22z3"/>
    <w:rsid w:val="008468E9"/>
  </w:style>
  <w:style w:type="character" w:customStyle="1" w:styleId="WW8Num22z4">
    <w:name w:val="WW8Num22z4"/>
    <w:rsid w:val="008468E9"/>
  </w:style>
  <w:style w:type="character" w:customStyle="1" w:styleId="WW8Num22z5">
    <w:name w:val="WW8Num22z5"/>
    <w:rsid w:val="008468E9"/>
  </w:style>
  <w:style w:type="character" w:customStyle="1" w:styleId="WW8Num22z6">
    <w:name w:val="WW8Num22z6"/>
    <w:rsid w:val="008468E9"/>
  </w:style>
  <w:style w:type="character" w:customStyle="1" w:styleId="WW8Num22z7">
    <w:name w:val="WW8Num22z7"/>
    <w:rsid w:val="008468E9"/>
  </w:style>
  <w:style w:type="character" w:customStyle="1" w:styleId="WW8Num22z8">
    <w:name w:val="WW8Num22z8"/>
    <w:rsid w:val="008468E9"/>
  </w:style>
  <w:style w:type="character" w:customStyle="1" w:styleId="WW8Num24z1">
    <w:name w:val="WW8Num24z1"/>
    <w:rsid w:val="008468E9"/>
  </w:style>
  <w:style w:type="character" w:customStyle="1" w:styleId="WW8Num24z2">
    <w:name w:val="WW8Num24z2"/>
    <w:rsid w:val="008468E9"/>
  </w:style>
  <w:style w:type="character" w:customStyle="1" w:styleId="WW8Num24z3">
    <w:name w:val="WW8Num24z3"/>
    <w:rsid w:val="008468E9"/>
  </w:style>
  <w:style w:type="character" w:customStyle="1" w:styleId="WW8Num24z4">
    <w:name w:val="WW8Num24z4"/>
    <w:rsid w:val="008468E9"/>
  </w:style>
  <w:style w:type="character" w:customStyle="1" w:styleId="WW8Num24z5">
    <w:name w:val="WW8Num24z5"/>
    <w:rsid w:val="008468E9"/>
  </w:style>
  <w:style w:type="character" w:customStyle="1" w:styleId="WW8Num24z6">
    <w:name w:val="WW8Num24z6"/>
    <w:rsid w:val="008468E9"/>
  </w:style>
  <w:style w:type="character" w:customStyle="1" w:styleId="WW8Num24z7">
    <w:name w:val="WW8Num24z7"/>
    <w:rsid w:val="008468E9"/>
  </w:style>
  <w:style w:type="character" w:customStyle="1" w:styleId="WW8Num24z8">
    <w:name w:val="WW8Num24z8"/>
    <w:rsid w:val="008468E9"/>
  </w:style>
  <w:style w:type="character" w:customStyle="1" w:styleId="WW8Num25z1">
    <w:name w:val="WW8Num25z1"/>
    <w:rsid w:val="008468E9"/>
  </w:style>
  <w:style w:type="character" w:customStyle="1" w:styleId="WW8Num25z2">
    <w:name w:val="WW8Num25z2"/>
    <w:rsid w:val="008468E9"/>
  </w:style>
  <w:style w:type="character" w:customStyle="1" w:styleId="WW8Num25z3">
    <w:name w:val="WW8Num25z3"/>
    <w:rsid w:val="008468E9"/>
  </w:style>
  <w:style w:type="character" w:customStyle="1" w:styleId="WW8Num25z4">
    <w:name w:val="WW8Num25z4"/>
    <w:rsid w:val="008468E9"/>
  </w:style>
  <w:style w:type="character" w:customStyle="1" w:styleId="WW8Num25z5">
    <w:name w:val="WW8Num25z5"/>
    <w:rsid w:val="008468E9"/>
  </w:style>
  <w:style w:type="character" w:customStyle="1" w:styleId="WW8Num25z6">
    <w:name w:val="WW8Num25z6"/>
    <w:rsid w:val="008468E9"/>
  </w:style>
  <w:style w:type="character" w:customStyle="1" w:styleId="WW8Num25z7">
    <w:name w:val="WW8Num25z7"/>
    <w:rsid w:val="008468E9"/>
  </w:style>
  <w:style w:type="character" w:customStyle="1" w:styleId="WW8Num25z8">
    <w:name w:val="WW8Num25z8"/>
    <w:rsid w:val="008468E9"/>
  </w:style>
  <w:style w:type="character" w:customStyle="1" w:styleId="WW8Num26z1">
    <w:name w:val="WW8Num2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6z2">
    <w:name w:val="WW8Num26z2"/>
    <w:rsid w:val="008468E9"/>
  </w:style>
  <w:style w:type="character" w:customStyle="1" w:styleId="WW8Num26z3">
    <w:name w:val="WW8Num26z3"/>
    <w:rsid w:val="008468E9"/>
  </w:style>
  <w:style w:type="character" w:customStyle="1" w:styleId="WW8Num26z4">
    <w:name w:val="WW8Num26z4"/>
    <w:rsid w:val="008468E9"/>
  </w:style>
  <w:style w:type="character" w:customStyle="1" w:styleId="WW8Num26z5">
    <w:name w:val="WW8Num26z5"/>
    <w:rsid w:val="008468E9"/>
  </w:style>
  <w:style w:type="character" w:customStyle="1" w:styleId="WW8Num26z6">
    <w:name w:val="WW8Num26z6"/>
    <w:rsid w:val="008468E9"/>
  </w:style>
  <w:style w:type="character" w:customStyle="1" w:styleId="WW8Num26z7">
    <w:name w:val="WW8Num26z7"/>
    <w:rsid w:val="008468E9"/>
  </w:style>
  <w:style w:type="character" w:customStyle="1" w:styleId="WW8Num26z8">
    <w:name w:val="WW8Num26z8"/>
    <w:rsid w:val="008468E9"/>
  </w:style>
  <w:style w:type="character" w:customStyle="1" w:styleId="WW8Num27z1">
    <w:name w:val="WW8Num27z1"/>
    <w:rsid w:val="008468E9"/>
  </w:style>
  <w:style w:type="character" w:customStyle="1" w:styleId="WW8Num27z2">
    <w:name w:val="WW8Num27z2"/>
    <w:rsid w:val="008468E9"/>
  </w:style>
  <w:style w:type="character" w:customStyle="1" w:styleId="WW8Num27z3">
    <w:name w:val="WW8Num27z3"/>
    <w:rsid w:val="008468E9"/>
  </w:style>
  <w:style w:type="character" w:customStyle="1" w:styleId="WW8Num27z4">
    <w:name w:val="WW8Num27z4"/>
    <w:rsid w:val="008468E9"/>
  </w:style>
  <w:style w:type="character" w:customStyle="1" w:styleId="WW8Num27z5">
    <w:name w:val="WW8Num27z5"/>
    <w:rsid w:val="008468E9"/>
  </w:style>
  <w:style w:type="character" w:customStyle="1" w:styleId="WW8Num27z6">
    <w:name w:val="WW8Num27z6"/>
    <w:rsid w:val="008468E9"/>
  </w:style>
  <w:style w:type="character" w:customStyle="1" w:styleId="WW8Num27z7">
    <w:name w:val="WW8Num27z7"/>
    <w:rsid w:val="008468E9"/>
  </w:style>
  <w:style w:type="character" w:customStyle="1" w:styleId="WW8Num27z8">
    <w:name w:val="WW8Num27z8"/>
    <w:rsid w:val="008468E9"/>
  </w:style>
  <w:style w:type="character" w:customStyle="1" w:styleId="WW8Num28z1">
    <w:name w:val="WW8Num28z1"/>
    <w:rsid w:val="008468E9"/>
  </w:style>
  <w:style w:type="character" w:customStyle="1" w:styleId="WW8Num28z3">
    <w:name w:val="WW8Num28z3"/>
    <w:rsid w:val="008468E9"/>
  </w:style>
  <w:style w:type="character" w:customStyle="1" w:styleId="WW8Num28z4">
    <w:name w:val="WW8Num28z4"/>
    <w:rsid w:val="008468E9"/>
  </w:style>
  <w:style w:type="character" w:customStyle="1" w:styleId="WW8Num28z5">
    <w:name w:val="WW8Num28z5"/>
    <w:rsid w:val="008468E9"/>
  </w:style>
  <w:style w:type="character" w:customStyle="1" w:styleId="WW8Num28z6">
    <w:name w:val="WW8Num28z6"/>
    <w:rsid w:val="008468E9"/>
  </w:style>
  <w:style w:type="character" w:customStyle="1" w:styleId="WW8Num28z7">
    <w:name w:val="WW8Num28z7"/>
    <w:rsid w:val="008468E9"/>
  </w:style>
  <w:style w:type="character" w:customStyle="1" w:styleId="WW8Num28z8">
    <w:name w:val="WW8Num28z8"/>
    <w:rsid w:val="008468E9"/>
  </w:style>
  <w:style w:type="character" w:customStyle="1" w:styleId="WW8Num29z2">
    <w:name w:val="WW8Num29z2"/>
    <w:rsid w:val="008468E9"/>
    <w:rPr>
      <w:b/>
    </w:rPr>
  </w:style>
  <w:style w:type="character" w:customStyle="1" w:styleId="WW8Num34z2">
    <w:name w:val="WW8Num34z2"/>
    <w:rsid w:val="008468E9"/>
  </w:style>
  <w:style w:type="character" w:customStyle="1" w:styleId="WW8Num34z3">
    <w:name w:val="WW8Num34z3"/>
    <w:rsid w:val="008468E9"/>
  </w:style>
  <w:style w:type="character" w:customStyle="1" w:styleId="WW8Num34z4">
    <w:name w:val="WW8Num34z4"/>
    <w:rsid w:val="008468E9"/>
  </w:style>
  <w:style w:type="character" w:customStyle="1" w:styleId="WW8Num34z5">
    <w:name w:val="WW8Num34z5"/>
    <w:rsid w:val="008468E9"/>
  </w:style>
  <w:style w:type="character" w:customStyle="1" w:styleId="WW8Num34z6">
    <w:name w:val="WW8Num34z6"/>
    <w:rsid w:val="008468E9"/>
  </w:style>
  <w:style w:type="character" w:customStyle="1" w:styleId="WW8Num34z7">
    <w:name w:val="WW8Num34z7"/>
    <w:rsid w:val="008468E9"/>
  </w:style>
  <w:style w:type="character" w:customStyle="1" w:styleId="WW8Num34z8">
    <w:name w:val="WW8Num34z8"/>
    <w:rsid w:val="008468E9"/>
  </w:style>
  <w:style w:type="character" w:customStyle="1" w:styleId="WW8Num66z2">
    <w:name w:val="WW8Num66z2"/>
    <w:rsid w:val="008468E9"/>
    <w:rPr>
      <w:b/>
    </w:rPr>
  </w:style>
  <w:style w:type="character" w:customStyle="1" w:styleId="WW8Num66z3">
    <w:name w:val="WW8Num66z3"/>
    <w:rsid w:val="008468E9"/>
  </w:style>
  <w:style w:type="character" w:customStyle="1" w:styleId="WW8Num66z4">
    <w:name w:val="WW8Num66z4"/>
    <w:rsid w:val="008468E9"/>
  </w:style>
  <w:style w:type="character" w:customStyle="1" w:styleId="WW8Num66z5">
    <w:name w:val="WW8Num66z5"/>
    <w:rsid w:val="008468E9"/>
  </w:style>
  <w:style w:type="character" w:customStyle="1" w:styleId="WW8Num66z6">
    <w:name w:val="WW8Num66z6"/>
    <w:rsid w:val="008468E9"/>
  </w:style>
  <w:style w:type="character" w:customStyle="1" w:styleId="WW8Num66z7">
    <w:name w:val="WW8Num66z7"/>
    <w:rsid w:val="008468E9"/>
  </w:style>
  <w:style w:type="character" w:customStyle="1" w:styleId="WW8Num66z8">
    <w:name w:val="WW8Num66z8"/>
    <w:rsid w:val="008468E9"/>
  </w:style>
  <w:style w:type="character" w:customStyle="1" w:styleId="WW8Num68z2">
    <w:name w:val="WW8Num68z2"/>
    <w:rsid w:val="008468E9"/>
  </w:style>
  <w:style w:type="character" w:customStyle="1" w:styleId="WW8Num68z3">
    <w:name w:val="WW8Num68z3"/>
    <w:rsid w:val="008468E9"/>
  </w:style>
  <w:style w:type="character" w:customStyle="1" w:styleId="WW8Num68z4">
    <w:name w:val="WW8Num68z4"/>
    <w:rsid w:val="008468E9"/>
  </w:style>
  <w:style w:type="character" w:customStyle="1" w:styleId="WW8Num68z5">
    <w:name w:val="WW8Num68z5"/>
    <w:rsid w:val="008468E9"/>
  </w:style>
  <w:style w:type="character" w:customStyle="1" w:styleId="WW8Num68z6">
    <w:name w:val="WW8Num68z6"/>
    <w:rsid w:val="008468E9"/>
  </w:style>
  <w:style w:type="character" w:customStyle="1" w:styleId="WW8Num68z7">
    <w:name w:val="WW8Num68z7"/>
    <w:rsid w:val="008468E9"/>
  </w:style>
  <w:style w:type="character" w:customStyle="1" w:styleId="WW8Num68z8">
    <w:name w:val="WW8Num68z8"/>
    <w:rsid w:val="008468E9"/>
  </w:style>
  <w:style w:type="character" w:customStyle="1" w:styleId="WW8Num71z2">
    <w:name w:val="WW8Num71z2"/>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4z0">
    <w:name w:val="WW8Num74z0"/>
    <w:rsid w:val="008468E9"/>
  </w:style>
  <w:style w:type="character" w:customStyle="1" w:styleId="WW8Num75z0">
    <w:name w:val="WW8Num75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1">
    <w:name w:val="WW8Num75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2">
    <w:name w:val="WW8Num75z2"/>
    <w:rsid w:val="008468E9"/>
  </w:style>
  <w:style w:type="character" w:customStyle="1" w:styleId="WW8Num75z3">
    <w:name w:val="WW8Num75z3"/>
    <w:rsid w:val="008468E9"/>
  </w:style>
  <w:style w:type="character" w:customStyle="1" w:styleId="WW8Num75z4">
    <w:name w:val="WW8Num75z4"/>
    <w:rsid w:val="008468E9"/>
  </w:style>
  <w:style w:type="character" w:customStyle="1" w:styleId="WW8Num75z5">
    <w:name w:val="WW8Num75z5"/>
    <w:rsid w:val="008468E9"/>
  </w:style>
  <w:style w:type="character" w:customStyle="1" w:styleId="WW8Num75z6">
    <w:name w:val="WW8Num75z6"/>
    <w:rsid w:val="008468E9"/>
  </w:style>
  <w:style w:type="character" w:customStyle="1" w:styleId="WW8Num75z7">
    <w:name w:val="WW8Num75z7"/>
    <w:rsid w:val="008468E9"/>
  </w:style>
  <w:style w:type="character" w:customStyle="1" w:styleId="WW8Num75z8">
    <w:name w:val="WW8Num75z8"/>
    <w:rsid w:val="008468E9"/>
  </w:style>
  <w:style w:type="character" w:customStyle="1" w:styleId="Domylnaczcionkaakapitu2">
    <w:name w:val="Domyślna czcionka akapitu2"/>
    <w:rsid w:val="008468E9"/>
  </w:style>
  <w:style w:type="character" w:customStyle="1" w:styleId="TekstpodstawowyZnak">
    <w:name w:val="Tekst podstawowy Znak"/>
    <w:rsid w:val="008468E9"/>
    <w:rPr>
      <w:rFonts w:ascii="Times New Roman" w:eastAsia="Times New Roman" w:hAnsi="Times New Roman" w:cs="Times New Roman"/>
      <w:sz w:val="24"/>
    </w:rPr>
  </w:style>
  <w:style w:type="character" w:customStyle="1" w:styleId="TekstprzypisudolnegoZnak">
    <w:name w:val="Tekst przypisu dolnego Znak"/>
    <w:basedOn w:val="Domylnaczcionkaakapitu2"/>
    <w:rsid w:val="008468E9"/>
  </w:style>
  <w:style w:type="character" w:customStyle="1" w:styleId="Znakiprzypiswdolnych">
    <w:name w:val="Znaki przypisów dolnych"/>
    <w:rsid w:val="008468E9"/>
    <w:rPr>
      <w:vertAlign w:val="superscript"/>
    </w:rPr>
  </w:style>
  <w:style w:type="character" w:customStyle="1" w:styleId="PodtytuZnak">
    <w:name w:val="Podtytuł Znak"/>
    <w:rsid w:val="008468E9"/>
    <w:rPr>
      <w:rFonts w:ascii="Tahoma" w:hAnsi="Tahoma" w:cs="Tahoma"/>
      <w:b/>
    </w:rPr>
  </w:style>
  <w:style w:type="character" w:customStyle="1" w:styleId="Tekstpodstawowy2Znak">
    <w:name w:val="Tekst podstawowy 2 Znak"/>
    <w:rsid w:val="008468E9"/>
    <w:rPr>
      <w:rFonts w:ascii="Times New Roman" w:eastAsia="Times New Roman" w:hAnsi="Times New Roman" w:cs="Times New Roman"/>
    </w:rPr>
  </w:style>
  <w:style w:type="character" w:styleId="Hipercze">
    <w:name w:val="Hyperlink"/>
    <w:rsid w:val="008468E9"/>
    <w:rPr>
      <w:color w:val="0000FF"/>
      <w:u w:val="single"/>
    </w:rPr>
  </w:style>
  <w:style w:type="character" w:customStyle="1" w:styleId="TytuZnak">
    <w:name w:val="Tytuł Znak"/>
    <w:uiPriority w:val="10"/>
    <w:rsid w:val="008468E9"/>
    <w:rPr>
      <w:rFonts w:ascii="Tahoma" w:eastAsia="Times New Roman" w:hAnsi="Tahoma" w:cs="Tahoma"/>
    </w:rPr>
  </w:style>
  <w:style w:type="character" w:customStyle="1" w:styleId="TekstpodstawowywcityZnak">
    <w:name w:val="Tekst podstawowy wcięty Znak"/>
    <w:rsid w:val="008468E9"/>
    <w:rPr>
      <w:sz w:val="22"/>
      <w:szCs w:val="22"/>
    </w:rPr>
  </w:style>
  <w:style w:type="character" w:customStyle="1" w:styleId="Tekstpodstawowywcity2Znak">
    <w:name w:val="Tekst podstawowy wcięty 2 Znak"/>
    <w:rsid w:val="008468E9"/>
    <w:rPr>
      <w:sz w:val="22"/>
      <w:szCs w:val="22"/>
    </w:rPr>
  </w:style>
  <w:style w:type="character" w:styleId="Pogrubienie">
    <w:name w:val="Strong"/>
    <w:qFormat/>
    <w:rsid w:val="008468E9"/>
    <w:rPr>
      <w:b/>
      <w:bCs/>
    </w:rPr>
  </w:style>
  <w:style w:type="character" w:customStyle="1" w:styleId="TekstprzypisukocowegoZnak">
    <w:name w:val="Tekst przypisu końcowego Znak"/>
    <w:basedOn w:val="Domylnaczcionkaakapitu2"/>
    <w:rsid w:val="008468E9"/>
  </w:style>
  <w:style w:type="character" w:customStyle="1" w:styleId="Znakiprzypiswkocowych">
    <w:name w:val="Znaki przypisów końcowych"/>
    <w:rsid w:val="008468E9"/>
    <w:rPr>
      <w:vertAlign w:val="superscript"/>
    </w:rPr>
  </w:style>
  <w:style w:type="character" w:customStyle="1" w:styleId="Tekstpodstawowywcity3Znak">
    <w:name w:val="Tekst podstawowy wcięty 3 Znak"/>
    <w:rsid w:val="008468E9"/>
    <w:rPr>
      <w:sz w:val="16"/>
      <w:szCs w:val="16"/>
    </w:rPr>
  </w:style>
  <w:style w:type="character" w:customStyle="1" w:styleId="WW-Absatz-Standardschriftart1111">
    <w:name w:val="WW-Absatz-Standardschriftart1111"/>
    <w:rsid w:val="008468E9"/>
  </w:style>
  <w:style w:type="character" w:customStyle="1" w:styleId="TekstdymkaZnak">
    <w:name w:val="Tekst dymka Znak"/>
    <w:rsid w:val="008468E9"/>
    <w:rPr>
      <w:rFonts w:ascii="Tahoma" w:hAnsi="Tahoma" w:cs="Tahoma"/>
      <w:sz w:val="16"/>
      <w:szCs w:val="16"/>
    </w:rPr>
  </w:style>
  <w:style w:type="character" w:customStyle="1" w:styleId="TekstkomentarzaZnak">
    <w:name w:val="Tekst komentarza Znak"/>
    <w:rsid w:val="008468E9"/>
    <w:rPr>
      <w:rFonts w:ascii="Arial" w:eastAsia="Times New Roman" w:hAnsi="Arial" w:cs="Arial"/>
    </w:rPr>
  </w:style>
  <w:style w:type="character" w:customStyle="1" w:styleId="ZwykytekstZnak">
    <w:name w:val="Zwykły tekst Znak"/>
    <w:rsid w:val="008468E9"/>
    <w:rPr>
      <w:rFonts w:ascii="Courier New" w:eastAsia="Times New Roman" w:hAnsi="Courier New" w:cs="Courier New"/>
    </w:rPr>
  </w:style>
  <w:style w:type="character" w:customStyle="1" w:styleId="Bodytext">
    <w:name w:val="Body text_"/>
    <w:rsid w:val="008468E9"/>
    <w:rPr>
      <w:rFonts w:ascii="MS Reference Sans Serif" w:eastAsia="MS Reference Sans Serif" w:hAnsi="MS Reference Sans Serif" w:cs="MS Reference Sans Serif"/>
      <w:shd w:val="clear" w:color="auto" w:fill="FFFFFF"/>
    </w:rPr>
  </w:style>
  <w:style w:type="character" w:customStyle="1" w:styleId="tekstdokbold">
    <w:name w:val="tekst dok. bold"/>
    <w:rsid w:val="008468E9"/>
    <w:rPr>
      <w:b/>
    </w:rPr>
  </w:style>
  <w:style w:type="character" w:customStyle="1" w:styleId="Absatz-Standardschriftart">
    <w:name w:val="Absatz-Standardschriftart"/>
    <w:rsid w:val="008468E9"/>
  </w:style>
  <w:style w:type="character" w:customStyle="1" w:styleId="WW-Absatz-Standardschriftart">
    <w:name w:val="WW-Absatz-Standardschriftart"/>
    <w:rsid w:val="008468E9"/>
  </w:style>
  <w:style w:type="character" w:customStyle="1" w:styleId="WW-Absatz-Standardschriftart1">
    <w:name w:val="WW-Absatz-Standardschriftart1"/>
    <w:rsid w:val="008468E9"/>
  </w:style>
  <w:style w:type="character" w:customStyle="1" w:styleId="WW-Absatz-Standardschriftart11">
    <w:name w:val="WW-Absatz-Standardschriftart11"/>
    <w:rsid w:val="008468E9"/>
  </w:style>
  <w:style w:type="character" w:customStyle="1" w:styleId="WW-Absatz-Standardschriftart111">
    <w:name w:val="WW-Absatz-Standardschriftart111"/>
    <w:rsid w:val="008468E9"/>
  </w:style>
  <w:style w:type="character" w:customStyle="1" w:styleId="WW-Absatz-Standardschriftart11111">
    <w:name w:val="WW-Absatz-Standardschriftart11111"/>
    <w:rsid w:val="008468E9"/>
  </w:style>
  <w:style w:type="character" w:customStyle="1" w:styleId="WW-Absatz-Standardschriftart111111">
    <w:name w:val="WW-Absatz-Standardschriftart111111"/>
    <w:rsid w:val="008468E9"/>
  </w:style>
  <w:style w:type="character" w:customStyle="1" w:styleId="WW-Absatz-Standardschriftart1111111">
    <w:name w:val="WW-Absatz-Standardschriftart1111111"/>
    <w:rsid w:val="008468E9"/>
  </w:style>
  <w:style w:type="character" w:customStyle="1" w:styleId="WW-Absatz-Standardschriftart11111111">
    <w:name w:val="WW-Absatz-Standardschriftart11111111"/>
    <w:rsid w:val="008468E9"/>
  </w:style>
  <w:style w:type="character" w:customStyle="1" w:styleId="WW-Absatz-Standardschriftart111111111">
    <w:name w:val="WW-Absatz-Standardschriftart111111111"/>
    <w:rsid w:val="008468E9"/>
  </w:style>
  <w:style w:type="character" w:customStyle="1" w:styleId="WW-Absatz-Standardschriftart1111111111">
    <w:name w:val="WW-Absatz-Standardschriftart1111111111"/>
    <w:rsid w:val="008468E9"/>
  </w:style>
  <w:style w:type="character" w:customStyle="1" w:styleId="WW-Absatz-Standardschriftart11111111111">
    <w:name w:val="WW-Absatz-Standardschriftart11111111111"/>
    <w:rsid w:val="008468E9"/>
  </w:style>
  <w:style w:type="character" w:customStyle="1" w:styleId="WW-Absatz-Standardschriftart111111111111">
    <w:name w:val="WW-Absatz-Standardschriftart111111111111"/>
    <w:rsid w:val="008468E9"/>
  </w:style>
  <w:style w:type="character" w:customStyle="1" w:styleId="WW-Absatz-Standardschriftart1111111111111">
    <w:name w:val="WW-Absatz-Standardschriftart1111111111111"/>
    <w:rsid w:val="008468E9"/>
  </w:style>
  <w:style w:type="character" w:customStyle="1" w:styleId="WW-Absatz-Standardschriftart11111111111111">
    <w:name w:val="WW-Absatz-Standardschriftart11111111111111"/>
    <w:rsid w:val="008468E9"/>
  </w:style>
  <w:style w:type="character" w:customStyle="1" w:styleId="WW-Absatz-Standardschriftart111111111111111">
    <w:name w:val="WW-Absatz-Standardschriftart111111111111111"/>
    <w:rsid w:val="008468E9"/>
  </w:style>
  <w:style w:type="character" w:customStyle="1" w:styleId="WW-Absatz-Standardschriftart1111111111111111">
    <w:name w:val="WW-Absatz-Standardschriftart1111111111111111"/>
    <w:rsid w:val="008468E9"/>
  </w:style>
  <w:style w:type="character" w:customStyle="1" w:styleId="WW8Num1z2">
    <w:name w:val="WW8Num1z2"/>
    <w:rsid w:val="008468E9"/>
    <w:rPr>
      <w:rFonts w:ascii="Wingdings" w:hAnsi="Wingdings" w:cs="Wingdings"/>
    </w:rPr>
  </w:style>
  <w:style w:type="character" w:customStyle="1" w:styleId="WW8Num1z3">
    <w:name w:val="WW8Num1z3"/>
    <w:rsid w:val="008468E9"/>
    <w:rPr>
      <w:rFonts w:ascii="Symbol" w:hAnsi="Symbol" w:cs="Symbol"/>
    </w:rPr>
  </w:style>
  <w:style w:type="character" w:customStyle="1" w:styleId="Domylnaczcionkaakapitu1">
    <w:name w:val="Domyślna czcionka akapitu1"/>
    <w:rsid w:val="008468E9"/>
  </w:style>
  <w:style w:type="character" w:customStyle="1" w:styleId="Znakinumeracji">
    <w:name w:val="Znaki numeracji"/>
    <w:rsid w:val="008468E9"/>
  </w:style>
  <w:style w:type="character" w:styleId="Numerstrony">
    <w:name w:val="page number"/>
    <w:basedOn w:val="Domylnaczcionkaakapitu2"/>
    <w:rsid w:val="008468E9"/>
  </w:style>
  <w:style w:type="character" w:styleId="UyteHipercze">
    <w:name w:val="FollowedHyperlink"/>
    <w:rsid w:val="008468E9"/>
    <w:rPr>
      <w:color w:val="800080"/>
      <w:u w:val="single"/>
    </w:rPr>
  </w:style>
  <w:style w:type="character" w:customStyle="1" w:styleId="ZnakZnak1">
    <w:name w:val="Znak Znak1"/>
    <w:rsid w:val="008468E9"/>
    <w:rPr>
      <w:rFonts w:ascii="Courier New" w:hAnsi="Courier New" w:cs="Courier New"/>
      <w:lang w:val="pl-PL" w:eastAsia="ar-SA" w:bidi="ar-SA"/>
    </w:rPr>
  </w:style>
  <w:style w:type="character" w:customStyle="1" w:styleId="ZnakZnak4">
    <w:name w:val="Znak Znak4"/>
    <w:rsid w:val="008468E9"/>
    <w:rPr>
      <w:sz w:val="22"/>
      <w:szCs w:val="22"/>
    </w:rPr>
  </w:style>
  <w:style w:type="character" w:customStyle="1" w:styleId="FontStyle12">
    <w:name w:val="Font Style12"/>
    <w:rsid w:val="008468E9"/>
    <w:rPr>
      <w:rFonts w:ascii="Arial" w:hAnsi="Arial" w:cs="Arial"/>
      <w:sz w:val="20"/>
      <w:szCs w:val="20"/>
    </w:rPr>
  </w:style>
  <w:style w:type="character" w:customStyle="1" w:styleId="textnode">
    <w:name w:val="textnode"/>
    <w:rsid w:val="008468E9"/>
  </w:style>
  <w:style w:type="character" w:customStyle="1" w:styleId="Bodytext2">
    <w:name w:val="Body text (2)_"/>
    <w:rsid w:val="008468E9"/>
    <w:rPr>
      <w:rFonts w:ascii="MS Reference Sans Serif" w:eastAsia="MS Reference Sans Serif" w:hAnsi="MS Reference Sans Serif" w:cs="MS Reference Sans Serif"/>
      <w:shd w:val="clear" w:color="auto" w:fill="FFFFFF"/>
    </w:rPr>
  </w:style>
  <w:style w:type="character" w:customStyle="1" w:styleId="BodyText1">
    <w:name w:val="Body Text1"/>
    <w:rsid w:val="008468E9"/>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rsid w:val="008468E9"/>
    <w:rPr>
      <w:rFonts w:ascii="Consolas" w:eastAsia="Consolas" w:hAnsi="Consolas" w:cs="Consolas"/>
      <w:sz w:val="24"/>
      <w:szCs w:val="24"/>
      <w:shd w:val="clear" w:color="auto" w:fill="FFFFFF"/>
    </w:rPr>
  </w:style>
  <w:style w:type="character" w:customStyle="1" w:styleId="BodytextTimesNewRoman115ptItalic">
    <w:name w:val="Body text + Times New Roman;11;5 pt;Italic"/>
    <w:rsid w:val="008468E9"/>
    <w:rPr>
      <w:rFonts w:ascii="Times New Roman" w:eastAsia="Times New Roman" w:hAnsi="Times New Roman" w:cs="Times New Roman"/>
      <w:i/>
      <w:iCs/>
      <w:sz w:val="23"/>
      <w:szCs w:val="23"/>
      <w:shd w:val="clear" w:color="auto" w:fill="FFFFFF"/>
    </w:rPr>
  </w:style>
  <w:style w:type="character" w:customStyle="1" w:styleId="BodytextBold1">
    <w:name w:val="Body text + Bold1"/>
    <w:rsid w:val="008468E9"/>
    <w:rPr>
      <w:rFonts w:ascii="MS Reference Sans Serif" w:eastAsia="MS Reference Sans Serif" w:hAnsi="MS Reference Sans Serif" w:cs="MS Reference Sans Serif"/>
      <w:b/>
      <w:bCs/>
      <w:sz w:val="20"/>
      <w:szCs w:val="20"/>
      <w:shd w:val="clear" w:color="auto" w:fill="FFFFFF"/>
    </w:rPr>
  </w:style>
  <w:style w:type="character" w:customStyle="1" w:styleId="Bodytext2NotBold1">
    <w:name w:val="Body text (2) + Not Bold1"/>
    <w:rsid w:val="008468E9"/>
    <w:rPr>
      <w:rFonts w:ascii="MS Reference Sans Serif" w:eastAsia="MS Reference Sans Serif" w:hAnsi="MS Reference Sans Serif" w:cs="MS Reference Sans Serif"/>
      <w:b/>
      <w:bCs/>
      <w:shd w:val="clear" w:color="auto" w:fill="FFFFFF"/>
    </w:rPr>
  </w:style>
  <w:style w:type="character" w:customStyle="1" w:styleId="Odwoaniedokomentarza1">
    <w:name w:val="Odwołanie do komentarza1"/>
    <w:rsid w:val="008468E9"/>
    <w:rPr>
      <w:sz w:val="16"/>
      <w:szCs w:val="16"/>
    </w:rPr>
  </w:style>
  <w:style w:type="character" w:customStyle="1" w:styleId="Odwoanieprzypisudolnego1">
    <w:name w:val="Odwołanie przypisu dolnego1"/>
    <w:rsid w:val="008468E9"/>
    <w:rPr>
      <w:vertAlign w:val="superscript"/>
    </w:rPr>
  </w:style>
  <w:style w:type="character" w:customStyle="1" w:styleId="Odwoanieprzypisukocowego1">
    <w:name w:val="Odwołanie przypisu końcowego1"/>
    <w:rsid w:val="008468E9"/>
    <w:rPr>
      <w:vertAlign w:val="superscript"/>
    </w:rPr>
  </w:style>
  <w:style w:type="character" w:customStyle="1" w:styleId="Symbolewypunktowania">
    <w:name w:val="Symbole wypunktowania"/>
    <w:rsid w:val="008468E9"/>
    <w:rPr>
      <w:rFonts w:ascii="OpenSymbol" w:eastAsia="OpenSymbol" w:hAnsi="OpenSymbol" w:cs="OpenSymbol"/>
    </w:rPr>
  </w:style>
  <w:style w:type="character" w:styleId="Odwoanieprzypisudolnego">
    <w:name w:val="footnote reference"/>
    <w:rsid w:val="008468E9"/>
    <w:rPr>
      <w:vertAlign w:val="superscript"/>
    </w:rPr>
  </w:style>
  <w:style w:type="character" w:styleId="Odwoanieprzypisukocowego">
    <w:name w:val="endnote reference"/>
    <w:rsid w:val="008468E9"/>
    <w:rPr>
      <w:vertAlign w:val="superscript"/>
    </w:rPr>
  </w:style>
  <w:style w:type="paragraph" w:customStyle="1" w:styleId="Nagwek30">
    <w:name w:val="Nagłówek3"/>
    <w:basedOn w:val="Normalny"/>
    <w:next w:val="Tekstpodstawowy"/>
    <w:rsid w:val="008468E9"/>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1"/>
    <w:rsid w:val="008468E9"/>
    <w:pPr>
      <w:spacing w:after="0" w:line="100" w:lineRule="atLeast"/>
      <w:jc w:val="both"/>
    </w:pPr>
    <w:rPr>
      <w:rFonts w:ascii="Times New Roman" w:eastAsia="Times New Roman" w:hAnsi="Times New Roman" w:cs="Times New Roman"/>
      <w:sz w:val="24"/>
      <w:szCs w:val="20"/>
    </w:rPr>
  </w:style>
  <w:style w:type="character" w:customStyle="1" w:styleId="TekstpodstawowyZnak1">
    <w:name w:val="Tekst podstawowy Znak1"/>
    <w:basedOn w:val="Domylnaczcionkaakapitu"/>
    <w:link w:val="Tekstpodstawowy"/>
    <w:rsid w:val="008468E9"/>
    <w:rPr>
      <w:rFonts w:ascii="Times New Roman" w:eastAsia="Times New Roman" w:hAnsi="Times New Roman" w:cs="Times New Roman"/>
      <w:sz w:val="24"/>
      <w:szCs w:val="20"/>
      <w:lang w:eastAsia="ar-SA"/>
    </w:rPr>
  </w:style>
  <w:style w:type="paragraph" w:styleId="Lista">
    <w:name w:val="List"/>
    <w:basedOn w:val="Tekstpodstawowy"/>
    <w:rsid w:val="008468E9"/>
    <w:pPr>
      <w:spacing w:after="120"/>
      <w:jc w:val="left"/>
    </w:pPr>
    <w:rPr>
      <w:rFonts w:cs="Tahoma"/>
      <w:szCs w:val="24"/>
    </w:rPr>
  </w:style>
  <w:style w:type="paragraph" w:customStyle="1" w:styleId="Podpis2">
    <w:name w:val="Podpis2"/>
    <w:basedOn w:val="Normalny"/>
    <w:rsid w:val="008468E9"/>
    <w:pPr>
      <w:suppressLineNumbers/>
      <w:spacing w:before="120" w:after="120"/>
    </w:pPr>
    <w:rPr>
      <w:rFonts w:cs="Mangal"/>
      <w:i/>
      <w:iCs/>
      <w:sz w:val="24"/>
      <w:szCs w:val="24"/>
    </w:rPr>
  </w:style>
  <w:style w:type="paragraph" w:customStyle="1" w:styleId="Indeks">
    <w:name w:val="Indeks"/>
    <w:basedOn w:val="Normalny"/>
    <w:rsid w:val="008468E9"/>
    <w:pPr>
      <w:suppressLineNumbers/>
      <w:spacing w:after="0" w:line="100" w:lineRule="atLeast"/>
    </w:pPr>
    <w:rPr>
      <w:rFonts w:ascii="Times New Roman" w:eastAsia="Times New Roman" w:hAnsi="Times New Roman" w:cs="Tahoma"/>
      <w:sz w:val="24"/>
      <w:szCs w:val="24"/>
    </w:rPr>
  </w:style>
  <w:style w:type="paragraph" w:customStyle="1" w:styleId="Nagwek20">
    <w:name w:val="Nagłówek2"/>
    <w:basedOn w:val="Normalny"/>
    <w:next w:val="Tekstpodstawowy"/>
    <w:rsid w:val="008468E9"/>
    <w:pPr>
      <w:keepNext/>
      <w:spacing w:before="240" w:after="120"/>
    </w:pPr>
    <w:rPr>
      <w:rFonts w:ascii="Arial" w:eastAsia="Lucida Sans Unicode" w:hAnsi="Arial" w:cs="Mangal"/>
      <w:sz w:val="28"/>
      <w:szCs w:val="28"/>
    </w:rPr>
  </w:style>
  <w:style w:type="paragraph" w:customStyle="1" w:styleId="Podpis1">
    <w:name w:val="Podpis1"/>
    <w:basedOn w:val="Normalny"/>
    <w:rsid w:val="008468E9"/>
    <w:pPr>
      <w:suppressLineNumbers/>
      <w:spacing w:before="120" w:after="120"/>
    </w:pPr>
    <w:rPr>
      <w:rFonts w:cs="Mangal"/>
      <w:i/>
      <w:iCs/>
      <w:sz w:val="24"/>
      <w:szCs w:val="24"/>
    </w:rPr>
  </w:style>
  <w:style w:type="paragraph" w:customStyle="1" w:styleId="Standardowytekst">
    <w:name w:val="Standardowy.tekst"/>
    <w:rsid w:val="008468E9"/>
    <w:pPr>
      <w:suppressAutoHyphens/>
      <w:overflowPunct w:val="0"/>
      <w:autoSpaceDE w:val="0"/>
      <w:spacing w:after="0" w:line="240" w:lineRule="auto"/>
      <w:jc w:val="center"/>
      <w:textAlignment w:val="baseline"/>
    </w:pPr>
    <w:rPr>
      <w:rFonts w:ascii="Tahoma" w:eastAsia="Times New Roman" w:hAnsi="Tahoma" w:cs="Tahoma"/>
      <w:sz w:val="12"/>
      <w:szCs w:val="12"/>
      <w:lang w:eastAsia="ar-SA"/>
    </w:rPr>
  </w:style>
  <w:style w:type="paragraph" w:styleId="Tekstprzypisudolnego">
    <w:name w:val="footnote text"/>
    <w:basedOn w:val="Normalny"/>
    <w:link w:val="TekstprzypisudolnegoZnak1"/>
    <w:rsid w:val="008468E9"/>
    <w:rPr>
      <w:sz w:val="20"/>
      <w:szCs w:val="20"/>
    </w:rPr>
  </w:style>
  <w:style w:type="character" w:customStyle="1" w:styleId="TekstprzypisudolnegoZnak1">
    <w:name w:val="Tekst przypisu dolnego Znak1"/>
    <w:basedOn w:val="Domylnaczcionkaakapitu"/>
    <w:link w:val="Tekstprzypisudolnego"/>
    <w:rsid w:val="008468E9"/>
    <w:rPr>
      <w:rFonts w:ascii="Calibri" w:eastAsia="Calibri" w:hAnsi="Calibri" w:cs="Calibri"/>
      <w:sz w:val="20"/>
      <w:szCs w:val="20"/>
      <w:lang w:eastAsia="ar-SA"/>
    </w:rPr>
  </w:style>
  <w:style w:type="paragraph" w:styleId="Podtytu">
    <w:name w:val="Subtitle"/>
    <w:basedOn w:val="Bezodstpw"/>
    <w:next w:val="Normalny"/>
    <w:link w:val="PodtytuZnak1"/>
    <w:qFormat/>
    <w:rsid w:val="008468E9"/>
    <w:pPr>
      <w:spacing w:before="120" w:after="840"/>
      <w:jc w:val="center"/>
    </w:pPr>
    <w:rPr>
      <w:b/>
    </w:rPr>
  </w:style>
  <w:style w:type="character" w:customStyle="1" w:styleId="PodtytuZnak1">
    <w:name w:val="Podtytuł Znak1"/>
    <w:basedOn w:val="Domylnaczcionkaakapitu"/>
    <w:link w:val="Podtytu"/>
    <w:rsid w:val="008468E9"/>
    <w:rPr>
      <w:rFonts w:ascii="Tahoma" w:eastAsia="Calibri" w:hAnsi="Tahoma" w:cs="Tahoma"/>
      <w:b/>
      <w:sz w:val="20"/>
      <w:szCs w:val="20"/>
      <w:lang w:eastAsia="ar-SA"/>
    </w:rPr>
  </w:style>
  <w:style w:type="paragraph" w:customStyle="1" w:styleId="Tekstpodstawowy22">
    <w:name w:val="Tekst podstawowy 22"/>
    <w:basedOn w:val="Normalny"/>
    <w:rsid w:val="008468E9"/>
    <w:pPr>
      <w:spacing w:after="120" w:line="480" w:lineRule="auto"/>
    </w:pPr>
    <w:rPr>
      <w:rFonts w:ascii="Times New Roman" w:eastAsia="Times New Roman" w:hAnsi="Times New Roman" w:cs="Times New Roman"/>
      <w:sz w:val="20"/>
      <w:szCs w:val="20"/>
    </w:rPr>
  </w:style>
  <w:style w:type="paragraph" w:customStyle="1" w:styleId="Tekstpodstawowy32">
    <w:name w:val="Tekst podstawowy 32"/>
    <w:basedOn w:val="Normalny"/>
    <w:rsid w:val="008468E9"/>
    <w:pPr>
      <w:spacing w:after="120" w:line="100" w:lineRule="atLeast"/>
    </w:pPr>
    <w:rPr>
      <w:rFonts w:ascii="Times New Roman" w:eastAsia="Times New Roman" w:hAnsi="Times New Roman" w:cs="Times New Roman"/>
      <w:sz w:val="16"/>
      <w:szCs w:val="16"/>
    </w:rPr>
  </w:style>
  <w:style w:type="paragraph" w:styleId="Spistreci1">
    <w:name w:val="toc 1"/>
    <w:basedOn w:val="Normalny"/>
    <w:next w:val="Normalny"/>
    <w:uiPriority w:val="39"/>
    <w:rsid w:val="008468E9"/>
    <w:pPr>
      <w:tabs>
        <w:tab w:val="left" w:pos="440"/>
        <w:tab w:val="right" w:leader="dot" w:pos="9062"/>
      </w:tabs>
      <w:spacing w:after="0"/>
    </w:pPr>
  </w:style>
  <w:style w:type="paragraph" w:styleId="Tytu">
    <w:name w:val="Title"/>
    <w:basedOn w:val="Tekstpodstawowy"/>
    <w:next w:val="Normalny"/>
    <w:link w:val="TytuZnak1"/>
    <w:uiPriority w:val="10"/>
    <w:qFormat/>
    <w:rsid w:val="008468E9"/>
    <w:pPr>
      <w:spacing w:before="90"/>
      <w:jc w:val="right"/>
    </w:pPr>
    <w:rPr>
      <w:rFonts w:ascii="Tahoma" w:hAnsi="Tahoma" w:cs="Tahoma"/>
      <w:sz w:val="20"/>
    </w:rPr>
  </w:style>
  <w:style w:type="character" w:customStyle="1" w:styleId="TytuZnak1">
    <w:name w:val="Tytuł Znak1"/>
    <w:basedOn w:val="Domylnaczcionkaakapitu"/>
    <w:link w:val="Tytu"/>
    <w:uiPriority w:val="10"/>
    <w:rsid w:val="008468E9"/>
    <w:rPr>
      <w:rFonts w:ascii="Tahoma" w:eastAsia="Times New Roman" w:hAnsi="Tahoma" w:cs="Tahoma"/>
      <w:sz w:val="20"/>
      <w:szCs w:val="20"/>
      <w:lang w:eastAsia="ar-SA"/>
    </w:rPr>
  </w:style>
  <w:style w:type="paragraph" w:customStyle="1" w:styleId="Spisilustracji1">
    <w:name w:val="Spis ilustracji1"/>
    <w:basedOn w:val="Normalny"/>
    <w:next w:val="Normalny"/>
    <w:rsid w:val="008468E9"/>
  </w:style>
  <w:style w:type="paragraph" w:customStyle="1" w:styleId="WW-BodyText2">
    <w:name w:val="WW-Body Text 2"/>
    <w:basedOn w:val="Normalny"/>
    <w:rsid w:val="008468E9"/>
    <w:pPr>
      <w:spacing w:after="0" w:line="100" w:lineRule="atLeast"/>
    </w:pPr>
    <w:rPr>
      <w:rFonts w:ascii="Times New Roman" w:eastAsia="Times New Roman" w:hAnsi="Times New Roman" w:cs="Times New Roman"/>
      <w:sz w:val="24"/>
      <w:szCs w:val="20"/>
    </w:rPr>
  </w:style>
  <w:style w:type="paragraph" w:styleId="Tekstpodstawowywcity">
    <w:name w:val="Body Text Indent"/>
    <w:basedOn w:val="Normalny"/>
    <w:link w:val="TekstpodstawowywcityZnak1"/>
    <w:rsid w:val="008468E9"/>
    <w:pPr>
      <w:spacing w:after="120"/>
      <w:ind w:left="283"/>
    </w:pPr>
  </w:style>
  <w:style w:type="character" w:customStyle="1" w:styleId="TekstpodstawowywcityZnak1">
    <w:name w:val="Tekst podstawowy wcięty Znak1"/>
    <w:basedOn w:val="Domylnaczcionkaakapitu"/>
    <w:link w:val="Tekstpodstawowywcity"/>
    <w:rsid w:val="008468E9"/>
    <w:rPr>
      <w:rFonts w:ascii="Calibri" w:eastAsia="Calibri" w:hAnsi="Calibri" w:cs="Calibri"/>
      <w:lang w:eastAsia="ar-SA"/>
    </w:rPr>
  </w:style>
  <w:style w:type="paragraph" w:customStyle="1" w:styleId="Tekstpodstawowywcity21">
    <w:name w:val="Tekst podstawowy wcięty 21"/>
    <w:basedOn w:val="Normalny"/>
    <w:rsid w:val="008468E9"/>
    <w:pPr>
      <w:spacing w:after="120" w:line="480" w:lineRule="auto"/>
      <w:ind w:left="283"/>
    </w:pPr>
  </w:style>
  <w:style w:type="paragraph" w:customStyle="1" w:styleId="Tekstpodstawowy21">
    <w:name w:val="Tekst podstawowy 21"/>
    <w:basedOn w:val="Normalny"/>
    <w:rsid w:val="008468E9"/>
    <w:pPr>
      <w:overflowPunct w:val="0"/>
      <w:autoSpaceDE w:val="0"/>
      <w:spacing w:after="0" w:line="100" w:lineRule="atLeast"/>
    </w:pPr>
    <w:rPr>
      <w:rFonts w:ascii="Times New Roman" w:eastAsia="Times New Roman" w:hAnsi="Times New Roman" w:cs="Times New Roman"/>
      <w:sz w:val="24"/>
      <w:szCs w:val="20"/>
    </w:rPr>
  </w:style>
  <w:style w:type="paragraph" w:styleId="Tekstprzypisukocowego">
    <w:name w:val="endnote text"/>
    <w:basedOn w:val="Normalny"/>
    <w:link w:val="TekstprzypisukocowegoZnak1"/>
    <w:rsid w:val="008468E9"/>
    <w:rPr>
      <w:sz w:val="20"/>
      <w:szCs w:val="20"/>
    </w:rPr>
  </w:style>
  <w:style w:type="character" w:customStyle="1" w:styleId="TekstprzypisukocowegoZnak1">
    <w:name w:val="Tekst przypisu końcowego Znak1"/>
    <w:basedOn w:val="Domylnaczcionkaakapitu"/>
    <w:link w:val="Tekstprzypisukocowego"/>
    <w:rsid w:val="008468E9"/>
    <w:rPr>
      <w:rFonts w:ascii="Calibri" w:eastAsia="Calibri" w:hAnsi="Calibri" w:cs="Calibri"/>
      <w:sz w:val="20"/>
      <w:szCs w:val="20"/>
      <w:lang w:eastAsia="ar-SA"/>
    </w:rPr>
  </w:style>
  <w:style w:type="paragraph" w:customStyle="1" w:styleId="Poziom2">
    <w:name w:val="#Poziom 2"/>
    <w:basedOn w:val="Normalny"/>
    <w:rsid w:val="008468E9"/>
    <w:pPr>
      <w:spacing w:before="120" w:after="0" w:line="100" w:lineRule="atLeast"/>
      <w:jc w:val="both"/>
    </w:pPr>
    <w:rPr>
      <w:rFonts w:ascii="Arial" w:eastAsia="Times New Roman" w:hAnsi="Arial" w:cs="Arial"/>
      <w:szCs w:val="20"/>
    </w:rPr>
  </w:style>
  <w:style w:type="paragraph" w:customStyle="1" w:styleId="Tekstpodstawowywcity31">
    <w:name w:val="Tekst podstawowy wcięty 31"/>
    <w:basedOn w:val="Normalny"/>
    <w:rsid w:val="008468E9"/>
    <w:pPr>
      <w:spacing w:after="120"/>
      <w:ind w:left="283"/>
    </w:pPr>
    <w:rPr>
      <w:sz w:val="16"/>
      <w:szCs w:val="16"/>
    </w:rPr>
  </w:style>
  <w:style w:type="paragraph" w:styleId="Tekstdymka">
    <w:name w:val="Balloon Text"/>
    <w:basedOn w:val="Normalny"/>
    <w:link w:val="TekstdymkaZnak1"/>
    <w:rsid w:val="008468E9"/>
    <w:pPr>
      <w:spacing w:after="0" w:line="100" w:lineRule="atLeast"/>
    </w:pPr>
    <w:rPr>
      <w:rFonts w:ascii="Tahoma" w:hAnsi="Tahoma" w:cs="Tahoma"/>
      <w:sz w:val="16"/>
      <w:szCs w:val="16"/>
    </w:rPr>
  </w:style>
  <w:style w:type="character" w:customStyle="1" w:styleId="TekstdymkaZnak1">
    <w:name w:val="Tekst dymka Znak1"/>
    <w:basedOn w:val="Domylnaczcionkaakapitu"/>
    <w:link w:val="Tekstdymka"/>
    <w:rsid w:val="008468E9"/>
    <w:rPr>
      <w:rFonts w:ascii="Tahoma" w:eastAsia="Calibri" w:hAnsi="Tahoma" w:cs="Tahoma"/>
      <w:sz w:val="16"/>
      <w:szCs w:val="16"/>
      <w:lang w:eastAsia="ar-SA"/>
    </w:rPr>
  </w:style>
  <w:style w:type="paragraph" w:customStyle="1" w:styleId="Tekstkomentarza1">
    <w:name w:val="Tekst komentarza1"/>
    <w:basedOn w:val="Normalny"/>
    <w:rsid w:val="008468E9"/>
    <w:pPr>
      <w:spacing w:after="0" w:line="100" w:lineRule="atLeast"/>
    </w:pPr>
    <w:rPr>
      <w:rFonts w:ascii="Arial" w:eastAsia="Times New Roman" w:hAnsi="Arial" w:cs="Arial"/>
      <w:sz w:val="20"/>
      <w:szCs w:val="20"/>
    </w:rPr>
  </w:style>
  <w:style w:type="paragraph" w:customStyle="1" w:styleId="Zwykytekst1">
    <w:name w:val="Zwykły tekst1"/>
    <w:basedOn w:val="Normalny"/>
    <w:rsid w:val="008468E9"/>
    <w:pPr>
      <w:spacing w:after="0" w:line="100" w:lineRule="atLeast"/>
    </w:pPr>
    <w:rPr>
      <w:rFonts w:ascii="Courier New" w:eastAsia="Times New Roman" w:hAnsi="Courier New" w:cs="Courier New"/>
      <w:sz w:val="20"/>
      <w:szCs w:val="20"/>
    </w:rPr>
  </w:style>
  <w:style w:type="paragraph" w:customStyle="1" w:styleId="Tekstpodstawowy31">
    <w:name w:val="Tekst podstawowy 31"/>
    <w:basedOn w:val="Normalny"/>
    <w:rsid w:val="008468E9"/>
    <w:pPr>
      <w:overflowPunct w:val="0"/>
      <w:autoSpaceDE w:val="0"/>
      <w:spacing w:after="0" w:line="100" w:lineRule="atLeast"/>
      <w:jc w:val="both"/>
    </w:pPr>
    <w:rPr>
      <w:rFonts w:ascii="Times New Roman" w:eastAsia="Times New Roman" w:hAnsi="Times New Roman" w:cs="Times New Roman"/>
      <w:b/>
      <w:sz w:val="24"/>
      <w:szCs w:val="20"/>
    </w:rPr>
  </w:style>
  <w:style w:type="paragraph" w:customStyle="1" w:styleId="Considrant">
    <w:name w:val="Considérant"/>
    <w:basedOn w:val="Normalny"/>
    <w:rsid w:val="008468E9"/>
    <w:pPr>
      <w:tabs>
        <w:tab w:val="left" w:pos="360"/>
      </w:tabs>
      <w:spacing w:before="120" w:after="120" w:line="100" w:lineRule="atLeast"/>
      <w:jc w:val="both"/>
    </w:pPr>
    <w:rPr>
      <w:rFonts w:ascii="Times New Roman" w:eastAsia="Times New Roman" w:hAnsi="Times New Roman" w:cs="Times New Roman"/>
      <w:sz w:val="24"/>
      <w:szCs w:val="20"/>
      <w:lang w:val="en-GB"/>
    </w:rPr>
  </w:style>
  <w:style w:type="paragraph" w:customStyle="1" w:styleId="Tekstpodstawowywcity22">
    <w:name w:val="Tekst podstawowy wcięty 22"/>
    <w:basedOn w:val="Normalny"/>
    <w:rsid w:val="008468E9"/>
    <w:pPr>
      <w:spacing w:after="0" w:line="360" w:lineRule="auto"/>
      <w:ind w:left="357" w:hanging="357"/>
      <w:jc w:val="both"/>
    </w:pPr>
    <w:rPr>
      <w:rFonts w:ascii="Times New Roman" w:eastAsia="Times New Roman" w:hAnsi="Times New Roman" w:cs="Courier New"/>
      <w:sz w:val="26"/>
      <w:szCs w:val="20"/>
    </w:rPr>
  </w:style>
  <w:style w:type="paragraph" w:styleId="NormalnyWeb">
    <w:name w:val="Normal (Web)"/>
    <w:basedOn w:val="Normalny"/>
    <w:uiPriority w:val="99"/>
    <w:rsid w:val="008468E9"/>
    <w:pPr>
      <w:spacing w:before="280" w:after="280" w:line="100" w:lineRule="atLeast"/>
    </w:pPr>
    <w:rPr>
      <w:rFonts w:ascii="Times New Roman" w:eastAsia="Times New Roman" w:hAnsi="Times New Roman" w:cs="Times New Roman"/>
      <w:sz w:val="24"/>
      <w:szCs w:val="24"/>
    </w:rPr>
  </w:style>
  <w:style w:type="paragraph" w:customStyle="1" w:styleId="Default">
    <w:name w:val="Default"/>
    <w:rsid w:val="008468E9"/>
    <w:pPr>
      <w:suppressAutoHyphens/>
      <w:autoSpaceDE w:val="0"/>
      <w:spacing w:after="0" w:line="240" w:lineRule="auto"/>
    </w:pPr>
    <w:rPr>
      <w:rFonts w:ascii="Tahoma" w:eastAsia="Calibri" w:hAnsi="Tahoma" w:cs="Tahoma"/>
      <w:color w:val="000000"/>
      <w:sz w:val="24"/>
      <w:szCs w:val="24"/>
      <w:lang w:eastAsia="ar-SA"/>
    </w:rPr>
  </w:style>
  <w:style w:type="paragraph" w:customStyle="1" w:styleId="BodyText20">
    <w:name w:val="Body Text2"/>
    <w:basedOn w:val="Normalny"/>
    <w:rsid w:val="008468E9"/>
    <w:pPr>
      <w:shd w:val="clear" w:color="auto" w:fill="FFFFFF"/>
      <w:spacing w:before="720" w:after="420" w:line="0" w:lineRule="atLeast"/>
      <w:ind w:hanging="700"/>
    </w:pPr>
    <w:rPr>
      <w:rFonts w:ascii="MS Reference Sans Serif" w:eastAsia="MS Reference Sans Serif" w:hAnsi="MS Reference Sans Serif" w:cs="MS Reference Sans Serif"/>
      <w:sz w:val="20"/>
      <w:szCs w:val="20"/>
    </w:rPr>
  </w:style>
  <w:style w:type="paragraph" w:customStyle="1" w:styleId="Nagwek10">
    <w:name w:val="Nagłówek1"/>
    <w:basedOn w:val="Normalny"/>
    <w:next w:val="Tekstpodstawowy"/>
    <w:rsid w:val="008468E9"/>
    <w:pPr>
      <w:keepNext/>
      <w:spacing w:before="240" w:after="120" w:line="100" w:lineRule="atLeast"/>
    </w:pPr>
    <w:rPr>
      <w:rFonts w:ascii="Arial" w:eastAsia="Arial Unicode MS" w:hAnsi="Arial" w:cs="Tahoma"/>
      <w:sz w:val="28"/>
      <w:szCs w:val="28"/>
    </w:rPr>
  </w:style>
  <w:style w:type="paragraph" w:customStyle="1" w:styleId="Legenda1">
    <w:name w:val="Legenda1"/>
    <w:basedOn w:val="Normalny"/>
    <w:rsid w:val="008468E9"/>
    <w:pPr>
      <w:suppressLineNumbers/>
      <w:spacing w:before="120" w:after="120" w:line="100" w:lineRule="atLeast"/>
    </w:pPr>
    <w:rPr>
      <w:rFonts w:ascii="Times New Roman" w:eastAsia="Times New Roman" w:hAnsi="Times New Roman" w:cs="Tahoma"/>
      <w:i/>
      <w:iCs/>
      <w:sz w:val="24"/>
      <w:szCs w:val="24"/>
    </w:rPr>
  </w:style>
  <w:style w:type="paragraph" w:customStyle="1" w:styleId="Normalny1">
    <w:name w:val="Normalny1"/>
    <w:rsid w:val="008468E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WW-Normal">
    <w:name w:val="WW-Normal"/>
    <w:rsid w:val="008468E9"/>
    <w:pPr>
      <w:widowControl w:val="0"/>
      <w:suppressAutoHyphens/>
      <w:spacing w:after="0" w:line="240" w:lineRule="auto"/>
    </w:pPr>
    <w:rPr>
      <w:rFonts w:ascii="Times New Roman" w:eastAsia="Lucida Sans Unicode" w:hAnsi="Times New Roman" w:cs="Mangal"/>
      <w:sz w:val="24"/>
      <w:szCs w:val="24"/>
      <w:lang w:eastAsia="hi-IN" w:bidi="hi-IN"/>
    </w:rPr>
  </w:style>
  <w:style w:type="paragraph" w:customStyle="1" w:styleId="WW-Domylnie">
    <w:name w:val="WW-Domyślnie"/>
    <w:rsid w:val="008468E9"/>
    <w:pPr>
      <w:tabs>
        <w:tab w:val="left" w:pos="709"/>
      </w:tabs>
      <w:suppressAutoHyphens/>
      <w:spacing w:after="200" w:line="276" w:lineRule="auto"/>
    </w:pPr>
    <w:rPr>
      <w:rFonts w:ascii="Times New Roman" w:eastAsia="Times New Roman" w:hAnsi="Times New Roman" w:cs="Times New Roman"/>
      <w:color w:val="00000A"/>
      <w:sz w:val="20"/>
      <w:szCs w:val="20"/>
      <w:lang w:eastAsia="ar-SA"/>
    </w:rPr>
  </w:style>
  <w:style w:type="paragraph" w:customStyle="1" w:styleId="tytu0">
    <w:name w:val="tytuł"/>
    <w:basedOn w:val="Normalny"/>
    <w:next w:val="Normalny"/>
    <w:rsid w:val="008468E9"/>
    <w:pPr>
      <w:spacing w:after="0" w:line="100" w:lineRule="atLeast"/>
      <w:jc w:val="center"/>
    </w:pPr>
    <w:rPr>
      <w:rFonts w:ascii="Times New Roman" w:eastAsia="Times New Roman" w:hAnsi="Times New Roman" w:cs="Times New Roman"/>
      <w:b/>
      <w:sz w:val="28"/>
      <w:szCs w:val="20"/>
    </w:rPr>
  </w:style>
  <w:style w:type="paragraph" w:customStyle="1" w:styleId="tekstdokumentu">
    <w:name w:val="tekst dokumentu"/>
    <w:basedOn w:val="Normalny"/>
    <w:rsid w:val="008468E9"/>
    <w:pPr>
      <w:spacing w:before="120" w:after="120" w:line="100" w:lineRule="atLeast"/>
      <w:ind w:left="1843" w:right="91" w:hanging="1134"/>
    </w:pPr>
    <w:rPr>
      <w:rFonts w:ascii="Times New Roman" w:eastAsia="Times New Roman" w:hAnsi="Times New Roman" w:cs="Times New Roman"/>
      <w:b/>
      <w:iCs/>
      <w:color w:val="000000"/>
    </w:rPr>
  </w:style>
  <w:style w:type="paragraph" w:customStyle="1" w:styleId="zacznik">
    <w:name w:val="załącznik"/>
    <w:basedOn w:val="Tekstpodstawowy"/>
    <w:rsid w:val="008468E9"/>
    <w:pPr>
      <w:spacing w:before="120"/>
      <w:ind w:left="2040" w:hanging="1560"/>
    </w:pPr>
    <w:rPr>
      <w:bCs/>
      <w:iCs/>
    </w:rPr>
  </w:style>
  <w:style w:type="paragraph" w:customStyle="1" w:styleId="rozdzia">
    <w:name w:val="rozdział"/>
    <w:basedOn w:val="Normalny"/>
    <w:rsid w:val="008468E9"/>
    <w:pPr>
      <w:spacing w:before="120" w:after="0" w:line="264" w:lineRule="auto"/>
      <w:ind w:left="709" w:right="-212" w:hanging="709"/>
    </w:pPr>
    <w:rPr>
      <w:rFonts w:ascii="Times New Roman" w:eastAsia="Times New Roman" w:hAnsi="Times New Roman" w:cs="Times New Roman"/>
      <w:spacing w:val="4"/>
      <w:sz w:val="24"/>
      <w:szCs w:val="24"/>
    </w:rPr>
  </w:style>
  <w:style w:type="paragraph" w:customStyle="1" w:styleId="Lista21">
    <w:name w:val="Lista 21"/>
    <w:basedOn w:val="Normalny"/>
    <w:rsid w:val="008468E9"/>
    <w:pPr>
      <w:spacing w:after="0" w:line="100" w:lineRule="atLeast"/>
      <w:ind w:left="566" w:hanging="283"/>
    </w:pPr>
    <w:rPr>
      <w:rFonts w:ascii="Times New Roman" w:eastAsia="Times New Roman" w:hAnsi="Times New Roman" w:cs="Times New Roman"/>
      <w:sz w:val="24"/>
      <w:szCs w:val="24"/>
    </w:rPr>
  </w:style>
  <w:style w:type="paragraph" w:customStyle="1" w:styleId="Lista-kontynuacja21">
    <w:name w:val="Lista - kontynuacja 21"/>
    <w:basedOn w:val="Normalny"/>
    <w:rsid w:val="008468E9"/>
    <w:pPr>
      <w:spacing w:after="120" w:line="100" w:lineRule="atLeast"/>
      <w:ind w:left="566"/>
    </w:pPr>
    <w:rPr>
      <w:rFonts w:ascii="Times New Roman" w:eastAsia="Times New Roman" w:hAnsi="Times New Roman" w:cs="Times New Roman"/>
      <w:sz w:val="20"/>
      <w:szCs w:val="20"/>
    </w:rPr>
  </w:style>
  <w:style w:type="paragraph" w:customStyle="1" w:styleId="3">
    <w:name w:val="3"/>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2">
    <w:name w:val="2"/>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1">
    <w:name w:val="1"/>
    <w:basedOn w:val="Normalny"/>
    <w:next w:val="Nagwek"/>
    <w:rsid w:val="008468E9"/>
    <w:pPr>
      <w:tabs>
        <w:tab w:val="center" w:pos="4153"/>
        <w:tab w:val="right" w:pos="8306"/>
      </w:tabs>
      <w:spacing w:after="0" w:line="100" w:lineRule="atLeast"/>
    </w:pPr>
    <w:rPr>
      <w:rFonts w:ascii="Arial" w:eastAsia="Times New Roman" w:hAnsi="Arial" w:cs="Arial"/>
      <w:sz w:val="24"/>
      <w:szCs w:val="20"/>
    </w:rPr>
  </w:style>
  <w:style w:type="paragraph" w:customStyle="1" w:styleId="ust">
    <w:name w:val="ust"/>
    <w:rsid w:val="008468E9"/>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8468E9"/>
    <w:pPr>
      <w:overflowPunct w:val="0"/>
      <w:autoSpaceDE w:val="0"/>
      <w:spacing w:before="60" w:after="60" w:line="100" w:lineRule="atLeast"/>
      <w:ind w:left="851" w:hanging="295"/>
      <w:jc w:val="both"/>
      <w:textAlignment w:val="baseline"/>
    </w:pPr>
    <w:rPr>
      <w:rFonts w:ascii="Times New Roman" w:eastAsia="Times New Roman" w:hAnsi="Times New Roman" w:cs="Times New Roman"/>
      <w:sz w:val="24"/>
      <w:szCs w:val="20"/>
    </w:rPr>
  </w:style>
  <w:style w:type="paragraph" w:customStyle="1" w:styleId="pkt1">
    <w:name w:val="pkt1"/>
    <w:basedOn w:val="pkt"/>
    <w:rsid w:val="008468E9"/>
    <w:pPr>
      <w:spacing w:before="0" w:after="0"/>
      <w:ind w:left="850" w:hanging="425"/>
    </w:pPr>
  </w:style>
  <w:style w:type="paragraph" w:customStyle="1" w:styleId="numerowanie">
    <w:name w:val="numerowanie"/>
    <w:basedOn w:val="Normalny"/>
    <w:rsid w:val="008468E9"/>
    <w:pPr>
      <w:spacing w:before="120" w:after="0" w:line="100" w:lineRule="atLeast"/>
    </w:pPr>
    <w:rPr>
      <w:rFonts w:ascii="Times New Roman" w:eastAsia="Times New Roman" w:hAnsi="Times New Roman" w:cs="Times New Roman"/>
      <w:sz w:val="24"/>
      <w:szCs w:val="24"/>
    </w:rPr>
  </w:style>
  <w:style w:type="paragraph" w:customStyle="1" w:styleId="Nagwekstrony">
    <w:name w:val="Nag?—wek strony"/>
    <w:basedOn w:val="Normalny"/>
    <w:rsid w:val="008468E9"/>
    <w:pPr>
      <w:tabs>
        <w:tab w:val="center" w:pos="4153"/>
        <w:tab w:val="right" w:pos="8306"/>
      </w:tabs>
      <w:spacing w:after="0" w:line="100" w:lineRule="atLeast"/>
    </w:pPr>
    <w:rPr>
      <w:rFonts w:ascii="Times New Roman" w:eastAsia="Times New Roman" w:hAnsi="Times New Roman" w:cs="Times New Roman"/>
      <w:sz w:val="20"/>
      <w:szCs w:val="20"/>
      <w:lang w:val="en-GB"/>
    </w:rPr>
  </w:style>
  <w:style w:type="paragraph" w:customStyle="1" w:styleId="tabulka">
    <w:name w:val="tabulka"/>
    <w:basedOn w:val="Normalny"/>
    <w:rsid w:val="008468E9"/>
    <w:pPr>
      <w:widowControl w:val="0"/>
      <w:spacing w:before="120" w:after="0" w:line="240" w:lineRule="exact"/>
      <w:jc w:val="center"/>
    </w:pPr>
    <w:rPr>
      <w:rFonts w:ascii="Arial" w:eastAsia="Times New Roman" w:hAnsi="Arial" w:cs="Arial"/>
      <w:sz w:val="20"/>
      <w:szCs w:val="20"/>
      <w:lang w:val="cs-CZ"/>
    </w:rPr>
  </w:style>
  <w:style w:type="paragraph" w:customStyle="1" w:styleId="A">
    <w:name w:val="A"/>
    <w:rsid w:val="008468E9"/>
    <w:pPr>
      <w:keepNext/>
      <w:suppressAutoHyphens/>
      <w:spacing w:before="240" w:after="0" w:line="240" w:lineRule="exact"/>
      <w:ind w:left="720" w:hanging="720"/>
      <w:jc w:val="both"/>
    </w:pPr>
    <w:rPr>
      <w:rFonts w:ascii="Times New Roman" w:eastAsia="Times New Roman" w:hAnsi="Times New Roman" w:cs="Times New Roman"/>
      <w:sz w:val="24"/>
      <w:szCs w:val="20"/>
      <w:lang w:val="en-GB" w:eastAsia="ar-SA"/>
    </w:rPr>
  </w:style>
  <w:style w:type="paragraph" w:customStyle="1" w:styleId="Tekstprzypisukocowego1">
    <w:name w:val="Tekst przypisu końcowego1"/>
    <w:basedOn w:val="Normalny"/>
    <w:rsid w:val="008468E9"/>
    <w:pPr>
      <w:spacing w:before="120" w:after="0" w:line="100" w:lineRule="atLeast"/>
    </w:pPr>
    <w:rPr>
      <w:rFonts w:ascii="Times New Roman" w:eastAsia="Times New Roman" w:hAnsi="Times New Roman" w:cs="Times New Roman"/>
      <w:sz w:val="20"/>
      <w:szCs w:val="20"/>
    </w:rPr>
  </w:style>
  <w:style w:type="paragraph" w:customStyle="1" w:styleId="Text1">
    <w:name w:val="Text_1"/>
    <w:basedOn w:val="Normalny"/>
    <w:rsid w:val="008468E9"/>
    <w:pPr>
      <w:spacing w:after="120" w:line="100" w:lineRule="atLeast"/>
      <w:ind w:left="425" w:hanging="425"/>
      <w:jc w:val="both"/>
    </w:pPr>
    <w:rPr>
      <w:rFonts w:ascii="Times New Roman" w:eastAsia="Times New Roman" w:hAnsi="Times New Roman" w:cs="Times New Roman"/>
      <w:szCs w:val="20"/>
    </w:rPr>
  </w:style>
  <w:style w:type="paragraph" w:customStyle="1" w:styleId="B">
    <w:name w:val="B"/>
    <w:rsid w:val="008468E9"/>
    <w:pPr>
      <w:suppressAutoHyphens/>
      <w:spacing w:before="240" w:after="0" w:line="240" w:lineRule="exact"/>
      <w:ind w:left="720"/>
      <w:jc w:val="both"/>
    </w:pPr>
    <w:rPr>
      <w:rFonts w:ascii="Times New Roman" w:eastAsia="Times New Roman" w:hAnsi="Times New Roman" w:cs="Times New Roman"/>
      <w:sz w:val="24"/>
      <w:szCs w:val="20"/>
      <w:lang w:val="en-GB" w:eastAsia="ar-SA"/>
    </w:rPr>
  </w:style>
  <w:style w:type="paragraph" w:customStyle="1" w:styleId="StylIwony">
    <w:name w:val="Styl Iwony"/>
    <w:basedOn w:val="Normalny"/>
    <w:rsid w:val="008468E9"/>
    <w:pPr>
      <w:overflowPunct w:val="0"/>
      <w:autoSpaceDE w:val="0"/>
      <w:spacing w:before="120" w:after="120" w:line="100" w:lineRule="atLeast"/>
      <w:jc w:val="both"/>
      <w:textAlignment w:val="baseline"/>
    </w:pPr>
    <w:rPr>
      <w:rFonts w:ascii="Bookman Old Style" w:eastAsia="Times New Roman" w:hAnsi="Bookman Old Style" w:cs="Bookman Old Style"/>
      <w:sz w:val="24"/>
      <w:szCs w:val="20"/>
    </w:rPr>
  </w:style>
  <w:style w:type="paragraph" w:customStyle="1" w:styleId="tekstost">
    <w:name w:val="tekst ost"/>
    <w:basedOn w:val="Normalny"/>
    <w:rsid w:val="008468E9"/>
    <w:pPr>
      <w:overflowPunct w:val="0"/>
      <w:autoSpaceDE w:val="0"/>
      <w:spacing w:after="0" w:line="100" w:lineRule="atLeast"/>
      <w:jc w:val="both"/>
      <w:textAlignment w:val="baseline"/>
    </w:pPr>
    <w:rPr>
      <w:rFonts w:ascii="Times New Roman" w:eastAsia="Times New Roman" w:hAnsi="Times New Roman" w:cs="Times New Roman"/>
      <w:sz w:val="20"/>
      <w:szCs w:val="20"/>
    </w:rPr>
  </w:style>
  <w:style w:type="paragraph" w:customStyle="1" w:styleId="Standardowytekst1">
    <w:name w:val="Standardowy.tekst1"/>
    <w:rsid w:val="008468E9"/>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Tekstpodstawowy210">
    <w:name w:val="Tekst podstawowy 21"/>
    <w:basedOn w:val="Normalny"/>
    <w:rsid w:val="008468E9"/>
    <w:pPr>
      <w:overflowPunct w:val="0"/>
      <w:autoSpaceDE w:val="0"/>
      <w:spacing w:after="0" w:line="100" w:lineRule="atLeast"/>
      <w:ind w:left="284" w:hanging="284"/>
      <w:jc w:val="both"/>
      <w:textAlignment w:val="baseline"/>
    </w:pPr>
    <w:rPr>
      <w:rFonts w:ascii="Times New Roman" w:eastAsia="Times New Roman" w:hAnsi="Times New Roman" w:cs="Times New Roman"/>
      <w:sz w:val="20"/>
      <w:szCs w:val="20"/>
    </w:rPr>
  </w:style>
  <w:style w:type="paragraph" w:customStyle="1" w:styleId="Nagwek11">
    <w:name w:val="Nagłówek 11"/>
    <w:basedOn w:val="Normalny"/>
    <w:rsid w:val="008468E9"/>
    <w:pPr>
      <w:spacing w:after="0" w:line="100" w:lineRule="atLeast"/>
    </w:pPr>
    <w:rPr>
      <w:rFonts w:ascii="Times New Roman" w:eastAsia="Times New Roman" w:hAnsi="Times New Roman" w:cs="Times New Roman"/>
      <w:sz w:val="24"/>
      <w:szCs w:val="24"/>
    </w:rPr>
  </w:style>
  <w:style w:type="paragraph" w:customStyle="1" w:styleId="10">
    <w:name w:val="1."/>
    <w:basedOn w:val="Tekstpodstawowywcity"/>
    <w:rsid w:val="008468E9"/>
    <w:pPr>
      <w:widowControl w:val="0"/>
      <w:autoSpaceDE w:val="0"/>
      <w:spacing w:before="120" w:line="360" w:lineRule="auto"/>
      <w:ind w:left="284" w:hanging="284"/>
      <w:jc w:val="both"/>
    </w:pPr>
    <w:rPr>
      <w:rFonts w:ascii="Arial" w:eastAsia="Times New Roman" w:hAnsi="Arial" w:cs="Arial"/>
      <w:sz w:val="20"/>
      <w:szCs w:val="20"/>
    </w:rPr>
  </w:style>
  <w:style w:type="paragraph" w:customStyle="1" w:styleId="Tekstblokowy1">
    <w:name w:val="Tekst blokowy1"/>
    <w:basedOn w:val="Normalny"/>
    <w:rsid w:val="008468E9"/>
    <w:pPr>
      <w:spacing w:after="0" w:line="100" w:lineRule="atLeast"/>
      <w:ind w:left="708" w:right="-530"/>
    </w:pPr>
    <w:rPr>
      <w:rFonts w:ascii="Times New Roman" w:eastAsia="Times New Roman" w:hAnsi="Times New Roman" w:cs="Times New Roman"/>
      <w:sz w:val="24"/>
      <w:szCs w:val="24"/>
    </w:rPr>
  </w:style>
  <w:style w:type="paragraph" w:customStyle="1" w:styleId="pisma">
    <w:name w:val="pisma"/>
    <w:basedOn w:val="Normalny"/>
    <w:rsid w:val="008468E9"/>
    <w:pPr>
      <w:spacing w:after="0" w:line="360" w:lineRule="exact"/>
      <w:jc w:val="right"/>
    </w:pPr>
    <w:rPr>
      <w:rFonts w:ascii="Times New Roman" w:eastAsia="Times New Roman" w:hAnsi="Times New Roman" w:cs="Times New Roman"/>
      <w:sz w:val="24"/>
      <w:szCs w:val="20"/>
    </w:rPr>
  </w:style>
  <w:style w:type="paragraph" w:customStyle="1" w:styleId="1wyla">
    <w:name w:val="1. wyl. a)"/>
    <w:basedOn w:val="Normalny"/>
    <w:rsid w:val="008468E9"/>
    <w:pPr>
      <w:numPr>
        <w:numId w:val="4"/>
      </w:numPr>
      <w:spacing w:after="0" w:line="360" w:lineRule="auto"/>
      <w:jc w:val="both"/>
    </w:pPr>
    <w:rPr>
      <w:rFonts w:ascii="Times New Roman" w:eastAsia="Times New Roman" w:hAnsi="Times New Roman" w:cs="Times New Roman"/>
      <w:sz w:val="20"/>
      <w:szCs w:val="20"/>
    </w:rPr>
  </w:style>
  <w:style w:type="paragraph" w:customStyle="1" w:styleId="111wyliczanie">
    <w:name w:val="1.1.1. wyliczanie"/>
    <w:basedOn w:val="Normalny"/>
    <w:rsid w:val="008468E9"/>
    <w:pPr>
      <w:numPr>
        <w:numId w:val="3"/>
      </w:numPr>
      <w:spacing w:after="0" w:line="360" w:lineRule="auto"/>
      <w:jc w:val="both"/>
    </w:pPr>
    <w:rPr>
      <w:rFonts w:ascii="Times New Roman" w:eastAsia="Times New Roman" w:hAnsi="Times New Roman" w:cs="Times New Roman"/>
      <w:sz w:val="18"/>
      <w:szCs w:val="20"/>
    </w:rPr>
  </w:style>
  <w:style w:type="paragraph" w:customStyle="1" w:styleId="Styl">
    <w:name w:val="Styl"/>
    <w:rsid w:val="008468E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11txt">
    <w:name w:val="1.1.txt"/>
    <w:basedOn w:val="Normalny"/>
    <w:rsid w:val="008468E9"/>
    <w:pPr>
      <w:spacing w:after="0" w:line="240" w:lineRule="atLeast"/>
      <w:ind w:left="567" w:firstLine="567"/>
      <w:jc w:val="both"/>
    </w:pPr>
    <w:rPr>
      <w:rFonts w:ascii="Arial" w:eastAsia="Times New Roman" w:hAnsi="Arial" w:cs="Arial"/>
      <w:sz w:val="20"/>
      <w:szCs w:val="20"/>
    </w:rPr>
  </w:style>
  <w:style w:type="paragraph" w:customStyle="1" w:styleId="xl40">
    <w:name w:val="xl40"/>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xl42">
    <w:name w:val="xl42"/>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font1">
    <w:name w:val="font1"/>
    <w:basedOn w:val="Normalny"/>
    <w:rsid w:val="008468E9"/>
    <w:pPr>
      <w:spacing w:before="280" w:after="280" w:line="100" w:lineRule="atLeast"/>
    </w:pPr>
    <w:rPr>
      <w:rFonts w:ascii="Times New Roman" w:eastAsia="Times New Roman" w:hAnsi="Times New Roman" w:cs="Times New Roman"/>
      <w:b/>
      <w:bCs/>
      <w:sz w:val="20"/>
      <w:szCs w:val="20"/>
    </w:rPr>
  </w:style>
  <w:style w:type="paragraph" w:customStyle="1" w:styleId="font5">
    <w:name w:val="font5"/>
    <w:basedOn w:val="Normalny"/>
    <w:rsid w:val="008468E9"/>
    <w:pPr>
      <w:spacing w:before="280" w:after="280" w:line="100" w:lineRule="atLeast"/>
    </w:pPr>
    <w:rPr>
      <w:rFonts w:ascii="Arial" w:eastAsia="Times New Roman" w:hAnsi="Arial" w:cs="Arial"/>
      <w:sz w:val="18"/>
      <w:szCs w:val="18"/>
    </w:rPr>
  </w:style>
  <w:style w:type="paragraph" w:customStyle="1" w:styleId="xl65">
    <w:name w:val="xl6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6">
    <w:name w:val="xl6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67">
    <w:name w:val="xl6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68">
    <w:name w:val="xl68"/>
    <w:basedOn w:val="Normalny"/>
    <w:rsid w:val="008468E9"/>
    <w:pPr>
      <w:shd w:val="clear" w:color="auto" w:fill="FFFFFF"/>
      <w:spacing w:before="280" w:after="280" w:line="100" w:lineRule="atLeast"/>
      <w:jc w:val="center"/>
    </w:pPr>
    <w:rPr>
      <w:rFonts w:ascii="Arial" w:eastAsia="Times New Roman" w:hAnsi="Arial" w:cs="Arial"/>
      <w:sz w:val="18"/>
      <w:szCs w:val="18"/>
    </w:rPr>
  </w:style>
  <w:style w:type="paragraph" w:customStyle="1" w:styleId="xl69">
    <w:name w:val="xl6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70">
    <w:name w:val="xl7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1">
    <w:name w:val="xl7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pPr>
    <w:rPr>
      <w:rFonts w:ascii="Arial" w:eastAsia="Times New Roman" w:hAnsi="Arial" w:cs="Arial"/>
      <w:i/>
      <w:iCs/>
      <w:sz w:val="18"/>
      <w:szCs w:val="18"/>
    </w:rPr>
  </w:style>
  <w:style w:type="paragraph" w:customStyle="1" w:styleId="xl72">
    <w:name w:val="xl72"/>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right"/>
      <w:textAlignment w:val="center"/>
    </w:pPr>
    <w:rPr>
      <w:rFonts w:ascii="Arial" w:eastAsia="Times New Roman" w:hAnsi="Arial" w:cs="Arial"/>
      <w:i/>
      <w:iCs/>
      <w:sz w:val="18"/>
      <w:szCs w:val="18"/>
    </w:rPr>
  </w:style>
  <w:style w:type="paragraph" w:customStyle="1" w:styleId="xl73">
    <w:name w:val="xl7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4">
    <w:name w:val="xl7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5">
    <w:name w:val="xl7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6">
    <w:name w:val="xl76"/>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77">
    <w:name w:val="xl77"/>
    <w:basedOn w:val="Normalny"/>
    <w:rsid w:val="008468E9"/>
    <w:pPr>
      <w:pBdr>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78">
    <w:name w:val="xl78"/>
    <w:basedOn w:val="Normalny"/>
    <w:rsid w:val="008468E9"/>
    <w:pPr>
      <w:shd w:val="clear" w:color="auto" w:fill="FFFFFF"/>
      <w:spacing w:before="280" w:after="280" w:line="100" w:lineRule="atLeast"/>
      <w:jc w:val="center"/>
    </w:pPr>
    <w:rPr>
      <w:rFonts w:ascii="Arial" w:eastAsia="Times New Roman" w:hAnsi="Arial" w:cs="Arial"/>
      <w:sz w:val="24"/>
      <w:szCs w:val="24"/>
    </w:rPr>
  </w:style>
  <w:style w:type="paragraph" w:customStyle="1" w:styleId="xl79">
    <w:name w:val="xl79"/>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0">
    <w:name w:val="xl80"/>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textAlignment w:val="center"/>
    </w:pPr>
    <w:rPr>
      <w:rFonts w:ascii="Arial" w:eastAsia="Times New Roman" w:hAnsi="Arial" w:cs="Arial"/>
      <w:b/>
      <w:bCs/>
      <w:sz w:val="18"/>
      <w:szCs w:val="18"/>
    </w:rPr>
  </w:style>
  <w:style w:type="paragraph" w:customStyle="1" w:styleId="xl81">
    <w:name w:val="xl8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2">
    <w:name w:val="xl8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3">
    <w:name w:val="xl8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84">
    <w:name w:val="xl84"/>
    <w:basedOn w:val="Normalny"/>
    <w:rsid w:val="008468E9"/>
    <w:pPr>
      <w:shd w:val="clear" w:color="auto" w:fill="FFFFFF"/>
      <w:spacing w:before="280" w:after="280" w:line="100" w:lineRule="atLeast"/>
    </w:pPr>
    <w:rPr>
      <w:rFonts w:ascii="Arial" w:eastAsia="Times New Roman" w:hAnsi="Arial" w:cs="Arial"/>
      <w:b/>
      <w:bCs/>
      <w:sz w:val="18"/>
      <w:szCs w:val="18"/>
    </w:rPr>
  </w:style>
  <w:style w:type="paragraph" w:customStyle="1" w:styleId="xl85">
    <w:name w:val="xl85"/>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86">
    <w:name w:val="xl86"/>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sz w:val="18"/>
      <w:szCs w:val="18"/>
    </w:rPr>
  </w:style>
  <w:style w:type="paragraph" w:customStyle="1" w:styleId="xl87">
    <w:name w:val="xl87"/>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8">
    <w:name w:val="xl8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89">
    <w:name w:val="xl89"/>
    <w:basedOn w:val="Normalny"/>
    <w:rsid w:val="008468E9"/>
    <w:pPr>
      <w:spacing w:before="280" w:after="280" w:line="100" w:lineRule="atLeast"/>
    </w:pPr>
    <w:rPr>
      <w:rFonts w:ascii="Arial" w:eastAsia="Times New Roman" w:hAnsi="Arial" w:cs="Arial"/>
      <w:b/>
      <w:bCs/>
      <w:sz w:val="24"/>
      <w:szCs w:val="24"/>
    </w:rPr>
  </w:style>
  <w:style w:type="paragraph" w:customStyle="1" w:styleId="xl90">
    <w:name w:val="xl90"/>
    <w:basedOn w:val="Normalny"/>
    <w:rsid w:val="008468E9"/>
    <w:pPr>
      <w:spacing w:before="280" w:after="280" w:line="100" w:lineRule="atLeast"/>
    </w:pPr>
    <w:rPr>
      <w:rFonts w:ascii="Arial" w:eastAsia="Times New Roman" w:hAnsi="Arial" w:cs="Arial"/>
      <w:sz w:val="24"/>
      <w:szCs w:val="24"/>
    </w:rPr>
  </w:style>
  <w:style w:type="paragraph" w:customStyle="1" w:styleId="xl91">
    <w:name w:val="xl9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92">
    <w:name w:val="xl9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93">
    <w:name w:val="xl93"/>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4">
    <w:name w:val="xl94"/>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95">
    <w:name w:val="xl95"/>
    <w:basedOn w:val="Normalny"/>
    <w:rsid w:val="008468E9"/>
    <w:pPr>
      <w:shd w:val="clear" w:color="auto" w:fill="FFFFFF"/>
      <w:spacing w:before="280" w:after="280" w:line="100" w:lineRule="atLeast"/>
    </w:pPr>
    <w:rPr>
      <w:rFonts w:ascii="Arial" w:eastAsia="Times New Roman" w:hAnsi="Arial" w:cs="Arial"/>
      <w:sz w:val="18"/>
      <w:szCs w:val="18"/>
    </w:rPr>
  </w:style>
  <w:style w:type="paragraph" w:customStyle="1" w:styleId="xl96">
    <w:name w:val="xl96"/>
    <w:basedOn w:val="Normalny"/>
    <w:rsid w:val="008468E9"/>
    <w:pP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7">
    <w:name w:val="xl9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98">
    <w:name w:val="xl9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9">
    <w:name w:val="xl99"/>
    <w:basedOn w:val="Normalny"/>
    <w:rsid w:val="008468E9"/>
    <w:pPr>
      <w:pBdr>
        <w:top w:val="single" w:sz="4" w:space="0" w:color="000000"/>
        <w:bottom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00">
    <w:name w:val="xl100"/>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01">
    <w:name w:val="xl101"/>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18"/>
      <w:szCs w:val="18"/>
    </w:rPr>
  </w:style>
  <w:style w:type="paragraph" w:customStyle="1" w:styleId="xl102">
    <w:name w:val="xl10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6"/>
      <w:szCs w:val="16"/>
    </w:rPr>
  </w:style>
  <w:style w:type="paragraph" w:customStyle="1" w:styleId="xl103">
    <w:name w:val="xl10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04">
    <w:name w:val="xl104"/>
    <w:basedOn w:val="Normalny"/>
    <w:rsid w:val="008468E9"/>
    <w:pPr>
      <w:pBdr>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5">
    <w:name w:val="xl105"/>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6">
    <w:name w:val="xl106"/>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7">
    <w:name w:val="xl107"/>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8">
    <w:name w:val="xl108"/>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09">
    <w:name w:val="xl109"/>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110">
    <w:name w:val="xl110"/>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18"/>
      <w:szCs w:val="18"/>
    </w:rPr>
  </w:style>
  <w:style w:type="paragraph" w:customStyle="1" w:styleId="xl111">
    <w:name w:val="xl111"/>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b/>
      <w:bCs/>
      <w:sz w:val="18"/>
      <w:szCs w:val="18"/>
    </w:rPr>
  </w:style>
  <w:style w:type="paragraph" w:customStyle="1" w:styleId="xl112">
    <w:name w:val="xl112"/>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b/>
      <w:bCs/>
      <w:sz w:val="18"/>
      <w:szCs w:val="18"/>
    </w:rPr>
  </w:style>
  <w:style w:type="paragraph" w:customStyle="1" w:styleId="xl113">
    <w:name w:val="xl113"/>
    <w:basedOn w:val="Normalny"/>
    <w:rsid w:val="008468E9"/>
    <w:pPr>
      <w:pBdr>
        <w:top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14">
    <w:name w:val="xl11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5">
    <w:name w:val="xl11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16">
    <w:name w:val="xl11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7">
    <w:name w:val="xl11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18">
    <w:name w:val="xl11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24"/>
      <w:szCs w:val="24"/>
    </w:rPr>
  </w:style>
  <w:style w:type="paragraph" w:customStyle="1" w:styleId="xl119">
    <w:name w:val="xl119"/>
    <w:basedOn w:val="Normalny"/>
    <w:rsid w:val="008468E9"/>
    <w:pPr>
      <w:pBdr>
        <w:left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24"/>
      <w:szCs w:val="24"/>
    </w:rPr>
  </w:style>
  <w:style w:type="paragraph" w:customStyle="1" w:styleId="xl120">
    <w:name w:val="xl120"/>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21">
    <w:name w:val="xl12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2">
    <w:name w:val="xl122"/>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18"/>
      <w:szCs w:val="18"/>
    </w:rPr>
  </w:style>
  <w:style w:type="paragraph" w:customStyle="1" w:styleId="xl123">
    <w:name w:val="xl123"/>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4">
    <w:name w:val="xl12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25">
    <w:name w:val="xl12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6">
    <w:name w:val="xl12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27">
    <w:name w:val="xl127"/>
    <w:basedOn w:val="Normalny"/>
    <w:rsid w:val="008468E9"/>
    <w:pPr>
      <w:pBdr>
        <w:lef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8">
    <w:name w:val="xl12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b/>
      <w:bCs/>
      <w:sz w:val="24"/>
      <w:szCs w:val="24"/>
    </w:rPr>
  </w:style>
  <w:style w:type="paragraph" w:customStyle="1" w:styleId="xl129">
    <w:name w:val="xl129"/>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0">
    <w:name w:val="xl13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1">
    <w:name w:val="xl13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2">
    <w:name w:val="xl13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3">
    <w:name w:val="xl13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4">
    <w:name w:val="xl13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5">
    <w:name w:val="xl13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36">
    <w:name w:val="xl13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FR1">
    <w:name w:val="FR1"/>
    <w:rsid w:val="008468E9"/>
    <w:pPr>
      <w:widowControl w:val="0"/>
      <w:suppressAutoHyphens/>
      <w:autoSpaceDE w:val="0"/>
      <w:spacing w:before="260" w:after="0" w:line="240" w:lineRule="auto"/>
      <w:ind w:left="80"/>
    </w:pPr>
    <w:rPr>
      <w:rFonts w:ascii="Times New Roman" w:eastAsia="Times New Roman" w:hAnsi="Times New Roman" w:cs="Times New Roman"/>
      <w:sz w:val="24"/>
      <w:szCs w:val="24"/>
      <w:lang w:eastAsia="ar-SA"/>
    </w:rPr>
  </w:style>
  <w:style w:type="paragraph" w:customStyle="1" w:styleId="font6">
    <w:name w:val="font6"/>
    <w:basedOn w:val="Normalny"/>
    <w:rsid w:val="008468E9"/>
    <w:pPr>
      <w:spacing w:before="280" w:after="280" w:line="100" w:lineRule="atLeast"/>
    </w:pPr>
    <w:rPr>
      <w:rFonts w:ascii="Arial" w:eastAsia="Times New Roman" w:hAnsi="Arial" w:cs="Arial"/>
      <w:sz w:val="18"/>
      <w:szCs w:val="18"/>
    </w:rPr>
  </w:style>
  <w:style w:type="paragraph" w:customStyle="1" w:styleId="font7">
    <w:name w:val="font7"/>
    <w:basedOn w:val="Normalny"/>
    <w:rsid w:val="008468E9"/>
    <w:pPr>
      <w:spacing w:before="280" w:after="280" w:line="100" w:lineRule="atLeast"/>
    </w:pPr>
    <w:rPr>
      <w:rFonts w:ascii="Arial" w:eastAsia="Times New Roman" w:hAnsi="Arial" w:cs="Arial"/>
      <w:sz w:val="18"/>
      <w:szCs w:val="18"/>
    </w:rPr>
  </w:style>
  <w:style w:type="paragraph" w:customStyle="1" w:styleId="xl137">
    <w:name w:val="xl13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38">
    <w:name w:val="xl13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39">
    <w:name w:val="xl13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140">
    <w:name w:val="xl14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1">
    <w:name w:val="xl14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2">
    <w:name w:val="xl14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143">
    <w:name w:val="xl14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4">
    <w:name w:val="xl14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5">
    <w:name w:val="xl14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46">
    <w:name w:val="xl14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47">
    <w:name w:val="xl14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148">
    <w:name w:val="xl14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9">
    <w:name w:val="xl149"/>
    <w:basedOn w:val="Normalny"/>
    <w:rsid w:val="008468E9"/>
    <w:pPr>
      <w:pBdr>
        <w:top w:val="single" w:sz="4" w:space="0" w:color="000000"/>
        <w:left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0">
    <w:name w:val="xl150"/>
    <w:basedOn w:val="Normalny"/>
    <w:rsid w:val="008468E9"/>
    <w:pPr>
      <w:pBdr>
        <w:top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1">
    <w:name w:val="xl151"/>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2">
    <w:name w:val="xl152"/>
    <w:basedOn w:val="Normalny"/>
    <w:rsid w:val="008468E9"/>
    <w:pPr>
      <w:pBdr>
        <w:top w:val="single" w:sz="4" w:space="0" w:color="000000"/>
        <w:left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3">
    <w:name w:val="xl153"/>
    <w:basedOn w:val="Normalny"/>
    <w:rsid w:val="008468E9"/>
    <w:pPr>
      <w:pBdr>
        <w:top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4">
    <w:name w:val="xl154"/>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5">
    <w:name w:val="xl155"/>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6">
    <w:name w:val="xl15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7">
    <w:name w:val="xl157"/>
    <w:basedOn w:val="Normalny"/>
    <w:rsid w:val="008468E9"/>
    <w:pPr>
      <w:pBdr>
        <w:top w:val="single" w:sz="8" w:space="0" w:color="000000"/>
        <w:left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8">
    <w:name w:val="xl158"/>
    <w:basedOn w:val="Normalny"/>
    <w:rsid w:val="008468E9"/>
    <w:pPr>
      <w:pBdr>
        <w:left w:val="single" w:sz="8"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9">
    <w:name w:val="xl159"/>
    <w:basedOn w:val="Normalny"/>
    <w:rsid w:val="008468E9"/>
    <w:pPr>
      <w:pBdr>
        <w:top w:val="single" w:sz="8"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0">
    <w:name w:val="xl160"/>
    <w:basedOn w:val="Normalny"/>
    <w:rsid w:val="008468E9"/>
    <w:pPr>
      <w:pBdr>
        <w:top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1">
    <w:name w:val="xl16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2">
    <w:name w:val="xl16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3">
    <w:name w:val="xl16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4">
    <w:name w:val="xl16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5">
    <w:name w:val="xl16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6">
    <w:name w:val="xl16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7">
    <w:name w:val="xl167"/>
    <w:basedOn w:val="Normalny"/>
    <w:rsid w:val="008468E9"/>
    <w:pPr>
      <w:pBdr>
        <w:top w:val="single" w:sz="8" w:space="0" w:color="000000"/>
        <w:left w:val="single" w:sz="4"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8">
    <w:name w:val="xl168"/>
    <w:basedOn w:val="Normalny"/>
    <w:rsid w:val="008468E9"/>
    <w:pPr>
      <w:pBdr>
        <w:left w:val="single" w:sz="4" w:space="0" w:color="000000"/>
        <w:bottom w:val="single" w:sz="8"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3">
    <w:name w:val="xl63"/>
    <w:basedOn w:val="Normalny"/>
    <w:rsid w:val="008468E9"/>
    <w:pPr>
      <w:shd w:val="clear" w:color="auto" w:fill="FFFFFF"/>
      <w:spacing w:before="280" w:after="280" w:line="100" w:lineRule="atLeast"/>
      <w:jc w:val="right"/>
    </w:pPr>
    <w:rPr>
      <w:rFonts w:ascii="Arial" w:eastAsia="Times New Roman" w:hAnsi="Arial" w:cs="Arial"/>
      <w:sz w:val="18"/>
      <w:szCs w:val="18"/>
    </w:rPr>
  </w:style>
  <w:style w:type="paragraph" w:customStyle="1" w:styleId="xl64">
    <w:name w:val="xl6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Tekstpodstawowy310">
    <w:name w:val="Tekst podstawowy 31"/>
    <w:basedOn w:val="Normalny"/>
    <w:rsid w:val="008468E9"/>
    <w:pPr>
      <w:spacing w:after="0" w:line="100" w:lineRule="atLeast"/>
      <w:jc w:val="both"/>
    </w:pPr>
    <w:rPr>
      <w:rFonts w:ascii="Times New Roman" w:eastAsia="Times New Roman" w:hAnsi="Times New Roman" w:cs="Times New Roman"/>
      <w:sz w:val="24"/>
      <w:szCs w:val="20"/>
    </w:rPr>
  </w:style>
  <w:style w:type="paragraph" w:styleId="Nagwekspisutreci">
    <w:name w:val="TOC Heading"/>
    <w:basedOn w:val="Nagwek1"/>
    <w:next w:val="Normalny"/>
    <w:qFormat/>
    <w:rsid w:val="008468E9"/>
    <w:pPr>
      <w:numPr>
        <w:numId w:val="0"/>
      </w:numPr>
      <w:spacing w:before="240" w:line="100" w:lineRule="atLeast"/>
    </w:pPr>
    <w:rPr>
      <w:rFonts w:ascii="Cambria" w:hAnsi="Cambria" w:cs="Times New Roman"/>
      <w:sz w:val="32"/>
      <w:szCs w:val="32"/>
    </w:rPr>
  </w:style>
  <w:style w:type="paragraph" w:customStyle="1" w:styleId="Bodytext21">
    <w:name w:val="Body text (2)"/>
    <w:basedOn w:val="Normalny"/>
    <w:rsid w:val="008468E9"/>
    <w:pPr>
      <w:shd w:val="clear" w:color="auto" w:fill="FFFFFF"/>
      <w:spacing w:after="720" w:line="0" w:lineRule="atLeast"/>
      <w:ind w:hanging="580"/>
    </w:pPr>
    <w:rPr>
      <w:rFonts w:ascii="MS Reference Sans Serif" w:eastAsia="MS Reference Sans Serif" w:hAnsi="MS Reference Sans Serif" w:cs="MS Reference Sans Serif"/>
      <w:sz w:val="20"/>
      <w:szCs w:val="20"/>
    </w:rPr>
  </w:style>
  <w:style w:type="paragraph" w:styleId="Spistreci2">
    <w:name w:val="toc 2"/>
    <w:basedOn w:val="Indeks"/>
    <w:rsid w:val="008468E9"/>
    <w:pPr>
      <w:tabs>
        <w:tab w:val="right" w:leader="dot" w:pos="9355"/>
      </w:tabs>
      <w:ind w:left="283"/>
    </w:pPr>
  </w:style>
  <w:style w:type="paragraph" w:styleId="Spistreci3">
    <w:name w:val="toc 3"/>
    <w:basedOn w:val="Indeks"/>
    <w:uiPriority w:val="39"/>
    <w:rsid w:val="008468E9"/>
    <w:pPr>
      <w:tabs>
        <w:tab w:val="right" w:leader="dot" w:pos="9072"/>
      </w:tabs>
      <w:ind w:left="566"/>
    </w:pPr>
  </w:style>
  <w:style w:type="paragraph" w:styleId="Spistreci4">
    <w:name w:val="toc 4"/>
    <w:basedOn w:val="Indeks"/>
    <w:rsid w:val="008468E9"/>
    <w:pPr>
      <w:tabs>
        <w:tab w:val="right" w:leader="dot" w:pos="8789"/>
      </w:tabs>
      <w:ind w:left="849"/>
    </w:pPr>
  </w:style>
  <w:style w:type="paragraph" w:styleId="Spistreci5">
    <w:name w:val="toc 5"/>
    <w:basedOn w:val="Indeks"/>
    <w:rsid w:val="008468E9"/>
    <w:pPr>
      <w:tabs>
        <w:tab w:val="right" w:leader="dot" w:pos="8506"/>
      </w:tabs>
      <w:ind w:left="1132"/>
    </w:pPr>
  </w:style>
  <w:style w:type="paragraph" w:styleId="Spistreci6">
    <w:name w:val="toc 6"/>
    <w:basedOn w:val="Indeks"/>
    <w:rsid w:val="008468E9"/>
    <w:pPr>
      <w:tabs>
        <w:tab w:val="right" w:leader="dot" w:pos="8223"/>
      </w:tabs>
      <w:ind w:left="1415"/>
    </w:pPr>
  </w:style>
  <w:style w:type="paragraph" w:styleId="Spistreci7">
    <w:name w:val="toc 7"/>
    <w:basedOn w:val="Indeks"/>
    <w:rsid w:val="008468E9"/>
    <w:pPr>
      <w:tabs>
        <w:tab w:val="right" w:leader="dot" w:pos="7940"/>
      </w:tabs>
      <w:ind w:left="1698"/>
    </w:pPr>
  </w:style>
  <w:style w:type="paragraph" w:styleId="Spistreci8">
    <w:name w:val="toc 8"/>
    <w:basedOn w:val="Indeks"/>
    <w:rsid w:val="008468E9"/>
    <w:pPr>
      <w:tabs>
        <w:tab w:val="right" w:leader="dot" w:pos="7657"/>
      </w:tabs>
      <w:ind w:left="1981"/>
    </w:pPr>
  </w:style>
  <w:style w:type="paragraph" w:styleId="Spistreci9">
    <w:name w:val="toc 9"/>
    <w:basedOn w:val="Indeks"/>
    <w:rsid w:val="008468E9"/>
    <w:pPr>
      <w:tabs>
        <w:tab w:val="right" w:leader="dot" w:pos="7374"/>
      </w:tabs>
      <w:ind w:left="2264"/>
    </w:pPr>
  </w:style>
  <w:style w:type="paragraph" w:customStyle="1" w:styleId="Spistreci10">
    <w:name w:val="Spis treści 10"/>
    <w:basedOn w:val="Indeks"/>
    <w:rsid w:val="008468E9"/>
    <w:pPr>
      <w:tabs>
        <w:tab w:val="right" w:leader="dot" w:pos="7091"/>
      </w:tabs>
      <w:ind w:left="2547"/>
    </w:pPr>
  </w:style>
  <w:style w:type="paragraph" w:customStyle="1" w:styleId="Zawartoramki">
    <w:name w:val="Zawartość ramki"/>
    <w:basedOn w:val="Tekstpodstawowy"/>
    <w:rsid w:val="008468E9"/>
  </w:style>
  <w:style w:type="paragraph" w:customStyle="1" w:styleId="Zawartotabeli">
    <w:name w:val="Zawartość tabeli"/>
    <w:basedOn w:val="Normalny"/>
    <w:rsid w:val="008468E9"/>
    <w:pPr>
      <w:suppressLineNumbers/>
    </w:pPr>
  </w:style>
  <w:style w:type="paragraph" w:customStyle="1" w:styleId="Nagwektabeli">
    <w:name w:val="Nagłówek tabeli"/>
    <w:basedOn w:val="Zawartotabeli"/>
    <w:rsid w:val="008468E9"/>
    <w:pPr>
      <w:jc w:val="center"/>
    </w:pPr>
    <w:rPr>
      <w:b/>
      <w:bCs/>
    </w:rPr>
  </w:style>
  <w:style w:type="paragraph" w:customStyle="1" w:styleId="Akapitzlist1">
    <w:name w:val="Akapit z listą1"/>
    <w:basedOn w:val="Normalny"/>
    <w:rsid w:val="008468E9"/>
    <w:pPr>
      <w:spacing w:after="160" w:line="252" w:lineRule="auto"/>
      <w:ind w:left="720"/>
    </w:pPr>
    <w:rPr>
      <w:rFonts w:eastAsia="SimSun" w:cs="font210"/>
    </w:rPr>
  </w:style>
  <w:style w:type="table" w:styleId="Tabela-Siatka">
    <w:name w:val="Table Grid"/>
    <w:basedOn w:val="Standardowy"/>
    <w:uiPriority w:val="59"/>
    <w:rsid w:val="00846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ny"/>
    <w:uiPriority w:val="99"/>
    <w:semiHidden/>
    <w:unhideWhenUsed/>
    <w:rsid w:val="008468E9"/>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E96E-CB77-48EB-B86C-A1584C69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Pages>
  <Words>7385</Words>
  <Characters>44312</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69</cp:revision>
  <cp:lastPrinted>2025-09-30T09:17:00Z</cp:lastPrinted>
  <dcterms:created xsi:type="dcterms:W3CDTF">2022-03-03T08:30:00Z</dcterms:created>
  <dcterms:modified xsi:type="dcterms:W3CDTF">2025-09-30T09:20:00Z</dcterms:modified>
</cp:coreProperties>
</file>